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8838"/>
      </w:tblGrid>
      <w:tr w:rsidR="005310C7" w:rsidRPr="005310C7" w14:paraId="49D0E013" w14:textId="77777777" w:rsidTr="00A545E8">
        <w:trPr>
          <w:trHeight w:val="567"/>
        </w:trPr>
        <w:tc>
          <w:tcPr>
            <w:tcW w:w="9068" w:type="dxa"/>
            <w:shd w:val="clear" w:color="auto" w:fill="83CAEB"/>
            <w:vAlign w:val="center"/>
          </w:tcPr>
          <w:p w14:paraId="6DC8C23F" w14:textId="0CE3893B" w:rsidR="005310C7" w:rsidRPr="00A545E8" w:rsidRDefault="005310C7" w:rsidP="00A545E8">
            <w:pPr>
              <w:pStyle w:val="Glava"/>
              <w:tabs>
                <w:tab w:val="clear" w:pos="4536"/>
                <w:tab w:val="clear" w:pos="9072"/>
              </w:tabs>
              <w:jc w:val="center"/>
              <w:rPr>
                <w:rFonts w:cs="Arial"/>
                <w:b/>
                <w:sz w:val="40"/>
                <w:szCs w:val="40"/>
              </w:rPr>
            </w:pPr>
            <w:r w:rsidRPr="00A545E8">
              <w:rPr>
                <w:rFonts w:cs="Arial"/>
                <w:b/>
                <w:sz w:val="40"/>
                <w:szCs w:val="40"/>
              </w:rPr>
              <w:t>RAZPISNI OBRAZCI</w:t>
            </w:r>
          </w:p>
        </w:tc>
      </w:tr>
    </w:tbl>
    <w:p w14:paraId="7B3E068A" w14:textId="031B8148" w:rsidR="005310C7" w:rsidRDefault="005310C7" w:rsidP="0000010E">
      <w:pPr>
        <w:pStyle w:val="Glava"/>
        <w:tabs>
          <w:tab w:val="clear" w:pos="4536"/>
          <w:tab w:val="clear" w:pos="9072"/>
        </w:tabs>
        <w:jc w:val="right"/>
        <w:rPr>
          <w:rFonts w:cs="Arial"/>
          <w:b/>
          <w:sz w:val="24"/>
          <w:szCs w:val="24"/>
        </w:rPr>
      </w:pPr>
    </w:p>
    <w:p w14:paraId="10FD1474" w14:textId="6EE8FCFA" w:rsidR="005E7953" w:rsidRPr="000571AF" w:rsidRDefault="0000010E" w:rsidP="0000010E">
      <w:pPr>
        <w:pStyle w:val="Glava"/>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Glava"/>
        <w:tabs>
          <w:tab w:val="clear" w:pos="4536"/>
          <w:tab w:val="clear" w:pos="9072"/>
        </w:tabs>
        <w:jc w:val="center"/>
        <w:rPr>
          <w:rFonts w:cs="Arial"/>
          <w:b/>
          <w:sz w:val="22"/>
          <w:szCs w:val="22"/>
        </w:rPr>
      </w:pPr>
    </w:p>
    <w:p w14:paraId="3966A325" w14:textId="77777777" w:rsidR="008A11CF" w:rsidRPr="008A11CF" w:rsidRDefault="008A11CF" w:rsidP="008A11CF">
      <w:pPr>
        <w:jc w:val="center"/>
        <w:rPr>
          <w:rFonts w:ascii="Arial" w:hAnsi="Arial" w:cs="Arial"/>
          <w:b/>
          <w:sz w:val="22"/>
          <w:szCs w:val="22"/>
        </w:rPr>
      </w:pPr>
      <w:r w:rsidRPr="008A11CF">
        <w:rPr>
          <w:rFonts w:ascii="Arial" w:hAnsi="Arial" w:cs="Arial"/>
          <w:b/>
          <w:sz w:val="22"/>
          <w:szCs w:val="22"/>
        </w:rPr>
        <w:t xml:space="preserve">PODATKI O GOSPODARSKEM SUBJEKTU </w:t>
      </w:r>
    </w:p>
    <w:p w14:paraId="31950EC9" w14:textId="77777777" w:rsidR="005E7953" w:rsidRPr="000571AF" w:rsidRDefault="005E7953" w:rsidP="005E7953">
      <w:pPr>
        <w:pStyle w:val="Glava"/>
        <w:tabs>
          <w:tab w:val="clear" w:pos="4536"/>
          <w:tab w:val="clear" w:pos="9072"/>
        </w:tabs>
        <w:jc w:val="both"/>
        <w:rPr>
          <w:rFonts w:cs="Arial"/>
          <w:sz w:val="22"/>
          <w:szCs w:val="22"/>
        </w:rPr>
      </w:pPr>
    </w:p>
    <w:p w14:paraId="456DE5CD" w14:textId="361E7CCA" w:rsidR="000965D0" w:rsidRDefault="00ED6338" w:rsidP="00F13572">
      <w:pPr>
        <w:spacing w:line="0" w:lineRule="atLeast"/>
        <w:ind w:right="-79"/>
        <w:jc w:val="both"/>
        <w:rPr>
          <w:rFonts w:ascii="Arial" w:hAnsi="Arial" w:cs="Arial"/>
          <w:sz w:val="22"/>
          <w:szCs w:val="22"/>
        </w:rPr>
      </w:pPr>
      <w:r>
        <w:rPr>
          <w:rFonts w:ascii="Arial" w:hAnsi="Arial" w:cs="Arial"/>
          <w:sz w:val="22"/>
          <w:szCs w:val="22"/>
        </w:rPr>
        <w:t xml:space="preserve">Ime javnega naročila: </w:t>
      </w:r>
      <w:r w:rsidR="00CB201C" w:rsidRPr="00CB201C">
        <w:rPr>
          <w:rFonts w:ascii="Arial" w:hAnsi="Arial" w:cs="Arial"/>
          <w:b/>
          <w:bCs/>
          <w:sz w:val="22"/>
          <w:szCs w:val="22"/>
        </w:rPr>
        <w:t>Nakup in vgradnja klimatskih naprav in radiatorjev</w:t>
      </w:r>
    </w:p>
    <w:p w14:paraId="339E8CCD" w14:textId="77777777" w:rsidR="00F13572" w:rsidRPr="000571AF" w:rsidRDefault="00F13572" w:rsidP="00F13572">
      <w:pPr>
        <w:spacing w:line="0" w:lineRule="atLeast"/>
        <w:ind w:right="-79"/>
        <w:jc w:val="both"/>
        <w:rPr>
          <w:rFonts w:cs="Arial"/>
          <w:i/>
          <w:sz w:val="22"/>
          <w:szCs w:val="22"/>
        </w:rPr>
      </w:pPr>
    </w:p>
    <w:p w14:paraId="307FF6B1" w14:textId="77777777" w:rsidR="00CB7325" w:rsidRPr="000571AF" w:rsidRDefault="00CB7325" w:rsidP="00CB340D">
      <w:pPr>
        <w:pStyle w:val="Glava"/>
        <w:tabs>
          <w:tab w:val="clear" w:pos="4536"/>
          <w:tab w:val="clear" w:pos="9072"/>
        </w:tabs>
        <w:rPr>
          <w:rFonts w:cs="Arial"/>
          <w:b/>
          <w:bCs/>
          <w:iCs/>
          <w:sz w:val="22"/>
          <w:szCs w:val="22"/>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783"/>
        <w:gridCol w:w="5076"/>
      </w:tblGrid>
      <w:tr w:rsidR="008A11CF" w:rsidRPr="000571AF" w14:paraId="02AB34FE" w14:textId="77777777" w:rsidTr="00576C86">
        <w:trPr>
          <w:cantSplit/>
          <w:trHeight w:val="498"/>
        </w:trPr>
        <w:tc>
          <w:tcPr>
            <w:tcW w:w="3783" w:type="dxa"/>
            <w:shd w:val="clear" w:color="auto" w:fill="83CAEB"/>
            <w:vAlign w:val="center"/>
          </w:tcPr>
          <w:p w14:paraId="578CA358" w14:textId="5DD39DE8" w:rsidR="008A11CF" w:rsidRPr="00576C86" w:rsidRDefault="008A11CF" w:rsidP="00AF63EA">
            <w:pPr>
              <w:pStyle w:val="Glava"/>
              <w:tabs>
                <w:tab w:val="clear" w:pos="4536"/>
                <w:tab w:val="clear" w:pos="9072"/>
              </w:tabs>
              <w:rPr>
                <w:rFonts w:cs="Arial"/>
              </w:rPr>
            </w:pPr>
            <w:r w:rsidRPr="00576C86">
              <w:rPr>
                <w:rFonts w:cs="Arial"/>
              </w:rPr>
              <w:t xml:space="preserve">Naziv </w:t>
            </w:r>
            <w:r w:rsidR="00576C86" w:rsidRPr="00576C86">
              <w:rPr>
                <w:rFonts w:cs="Arial"/>
              </w:rPr>
              <w:t>ponudnika</w:t>
            </w:r>
          </w:p>
        </w:tc>
        <w:tc>
          <w:tcPr>
            <w:tcW w:w="5076" w:type="dxa"/>
          </w:tcPr>
          <w:p w14:paraId="49635470" w14:textId="77777777" w:rsidR="008A11CF" w:rsidRPr="00576C86" w:rsidRDefault="008A11CF" w:rsidP="00AF63EA">
            <w:pPr>
              <w:pStyle w:val="Glava"/>
              <w:tabs>
                <w:tab w:val="clear" w:pos="4536"/>
                <w:tab w:val="clear" w:pos="9072"/>
              </w:tabs>
              <w:jc w:val="both"/>
              <w:rPr>
                <w:rFonts w:cs="Arial"/>
              </w:rPr>
            </w:pPr>
          </w:p>
        </w:tc>
      </w:tr>
      <w:tr w:rsidR="008A11CF" w:rsidRPr="000571AF" w14:paraId="2B6C0273" w14:textId="77777777" w:rsidTr="00576C86">
        <w:trPr>
          <w:cantSplit/>
          <w:trHeight w:val="498"/>
        </w:trPr>
        <w:tc>
          <w:tcPr>
            <w:tcW w:w="3783" w:type="dxa"/>
            <w:shd w:val="clear" w:color="auto" w:fill="83CAEB"/>
            <w:vAlign w:val="center"/>
          </w:tcPr>
          <w:p w14:paraId="7D1CA1C0" w14:textId="35FC88DC" w:rsidR="008A11CF" w:rsidRPr="00576C86" w:rsidRDefault="008A11CF" w:rsidP="00AF63EA">
            <w:pPr>
              <w:pStyle w:val="Glava"/>
              <w:tabs>
                <w:tab w:val="clear" w:pos="4536"/>
                <w:tab w:val="clear" w:pos="9072"/>
              </w:tabs>
              <w:rPr>
                <w:rFonts w:cs="Arial"/>
              </w:rPr>
            </w:pPr>
            <w:r w:rsidRPr="00576C86">
              <w:rPr>
                <w:rFonts w:cs="Arial"/>
              </w:rPr>
              <w:t xml:space="preserve">Naslov in sedež </w:t>
            </w:r>
            <w:r w:rsidR="00576C86" w:rsidRPr="00576C86">
              <w:rPr>
                <w:rFonts w:cs="Arial"/>
              </w:rPr>
              <w:t>ponudnika</w:t>
            </w:r>
          </w:p>
        </w:tc>
        <w:tc>
          <w:tcPr>
            <w:tcW w:w="5076" w:type="dxa"/>
          </w:tcPr>
          <w:p w14:paraId="4E764CC5" w14:textId="77777777" w:rsidR="008A11CF" w:rsidRPr="00576C86" w:rsidRDefault="008A11CF" w:rsidP="00AF63EA">
            <w:pPr>
              <w:pStyle w:val="Glava"/>
              <w:tabs>
                <w:tab w:val="clear" w:pos="4536"/>
                <w:tab w:val="clear" w:pos="9072"/>
              </w:tabs>
              <w:jc w:val="both"/>
              <w:rPr>
                <w:rFonts w:cs="Arial"/>
              </w:rPr>
            </w:pPr>
          </w:p>
        </w:tc>
      </w:tr>
      <w:tr w:rsidR="008A11CF" w:rsidRPr="000571AF" w14:paraId="4A5801D3" w14:textId="77777777" w:rsidTr="00576C86">
        <w:trPr>
          <w:cantSplit/>
          <w:trHeight w:val="498"/>
        </w:trPr>
        <w:tc>
          <w:tcPr>
            <w:tcW w:w="3783" w:type="dxa"/>
            <w:shd w:val="clear" w:color="auto" w:fill="83CAEB"/>
            <w:vAlign w:val="center"/>
          </w:tcPr>
          <w:p w14:paraId="5449A3EB" w14:textId="0839C702" w:rsidR="008A11CF" w:rsidRPr="00576C86" w:rsidRDefault="008A11CF" w:rsidP="00AF63EA">
            <w:pPr>
              <w:pStyle w:val="Glava"/>
              <w:tabs>
                <w:tab w:val="clear" w:pos="4536"/>
                <w:tab w:val="clear" w:pos="9072"/>
              </w:tabs>
              <w:ind w:right="-354"/>
              <w:rPr>
                <w:rFonts w:cs="Arial"/>
              </w:rPr>
            </w:pPr>
            <w:r w:rsidRPr="00576C86">
              <w:rPr>
                <w:rFonts w:cs="Arial"/>
              </w:rPr>
              <w:t>Identifikacijska št.</w:t>
            </w:r>
            <w:r w:rsidR="0097554F">
              <w:rPr>
                <w:rFonts w:cs="Arial"/>
              </w:rPr>
              <w:t xml:space="preserve"> </w:t>
            </w:r>
            <w:r w:rsidRPr="00576C86">
              <w:rPr>
                <w:rFonts w:cs="Arial"/>
              </w:rPr>
              <w:t>za DDV</w:t>
            </w:r>
          </w:p>
        </w:tc>
        <w:tc>
          <w:tcPr>
            <w:tcW w:w="5076" w:type="dxa"/>
          </w:tcPr>
          <w:p w14:paraId="282263B6" w14:textId="77777777" w:rsidR="008A11CF" w:rsidRPr="00576C86" w:rsidRDefault="008A11CF" w:rsidP="00AF63EA">
            <w:pPr>
              <w:pStyle w:val="Glava"/>
              <w:tabs>
                <w:tab w:val="clear" w:pos="4536"/>
                <w:tab w:val="clear" w:pos="9072"/>
              </w:tabs>
              <w:jc w:val="both"/>
              <w:rPr>
                <w:rFonts w:cs="Arial"/>
              </w:rPr>
            </w:pPr>
          </w:p>
        </w:tc>
      </w:tr>
      <w:tr w:rsidR="008A11CF" w:rsidRPr="000571AF" w14:paraId="61B3BD34" w14:textId="77777777" w:rsidTr="00576C86">
        <w:trPr>
          <w:cantSplit/>
          <w:trHeight w:val="498"/>
        </w:trPr>
        <w:tc>
          <w:tcPr>
            <w:tcW w:w="3783" w:type="dxa"/>
            <w:shd w:val="clear" w:color="auto" w:fill="83CAEB"/>
            <w:vAlign w:val="center"/>
          </w:tcPr>
          <w:p w14:paraId="2D4AEB26" w14:textId="2CD5918E" w:rsidR="008A11CF" w:rsidRPr="00576C86" w:rsidRDefault="008A11CF" w:rsidP="00AF63EA">
            <w:pPr>
              <w:pStyle w:val="Glava"/>
              <w:tabs>
                <w:tab w:val="clear" w:pos="4536"/>
                <w:tab w:val="clear" w:pos="9072"/>
              </w:tabs>
              <w:ind w:right="-354"/>
              <w:rPr>
                <w:rFonts w:cs="Arial"/>
              </w:rPr>
            </w:pPr>
            <w:r w:rsidRPr="00576C86">
              <w:rPr>
                <w:rFonts w:cs="Arial"/>
              </w:rPr>
              <w:t>Matična številka</w:t>
            </w:r>
          </w:p>
        </w:tc>
        <w:tc>
          <w:tcPr>
            <w:tcW w:w="5076" w:type="dxa"/>
          </w:tcPr>
          <w:p w14:paraId="2E2BCF12" w14:textId="77777777" w:rsidR="008A11CF" w:rsidRPr="00576C86" w:rsidRDefault="008A11CF" w:rsidP="00AF63EA">
            <w:pPr>
              <w:pStyle w:val="Glava"/>
              <w:tabs>
                <w:tab w:val="clear" w:pos="4536"/>
                <w:tab w:val="clear" w:pos="9072"/>
              </w:tabs>
              <w:jc w:val="both"/>
              <w:rPr>
                <w:rFonts w:cs="Arial"/>
              </w:rPr>
            </w:pPr>
          </w:p>
        </w:tc>
      </w:tr>
      <w:tr w:rsidR="008A11CF" w:rsidRPr="000571AF" w14:paraId="1581AA9E" w14:textId="77777777" w:rsidTr="00576C86">
        <w:trPr>
          <w:cantSplit/>
          <w:trHeight w:val="498"/>
        </w:trPr>
        <w:tc>
          <w:tcPr>
            <w:tcW w:w="3783" w:type="dxa"/>
            <w:shd w:val="clear" w:color="auto" w:fill="83CAEB"/>
            <w:vAlign w:val="center"/>
          </w:tcPr>
          <w:p w14:paraId="476E61A9" w14:textId="130E4137" w:rsidR="008A11CF" w:rsidRPr="00576C86" w:rsidRDefault="008A11CF" w:rsidP="00AF63EA">
            <w:pPr>
              <w:pStyle w:val="Glava"/>
              <w:tabs>
                <w:tab w:val="clear" w:pos="4536"/>
                <w:tab w:val="clear" w:pos="9072"/>
              </w:tabs>
              <w:rPr>
                <w:rFonts w:cs="Arial"/>
              </w:rPr>
            </w:pPr>
            <w:r w:rsidRPr="00576C86">
              <w:rPr>
                <w:rFonts w:cs="Arial"/>
              </w:rPr>
              <w:t xml:space="preserve">Transakcijski račun </w:t>
            </w:r>
            <w:r w:rsidR="00576C86" w:rsidRPr="00576C86">
              <w:rPr>
                <w:rFonts w:cs="Arial"/>
              </w:rPr>
              <w:t xml:space="preserve">(št. računa, </w:t>
            </w:r>
            <w:r w:rsidRPr="00576C86">
              <w:rPr>
                <w:rFonts w:cs="Arial"/>
              </w:rPr>
              <w:t>banka</w:t>
            </w:r>
            <w:r w:rsidR="00576C86" w:rsidRPr="00576C86">
              <w:rPr>
                <w:rFonts w:cs="Arial"/>
              </w:rPr>
              <w:t>)</w:t>
            </w:r>
          </w:p>
        </w:tc>
        <w:tc>
          <w:tcPr>
            <w:tcW w:w="5076" w:type="dxa"/>
          </w:tcPr>
          <w:p w14:paraId="70A56E34" w14:textId="77777777" w:rsidR="008A11CF" w:rsidRPr="00576C86" w:rsidRDefault="008A11CF" w:rsidP="00AF63EA">
            <w:pPr>
              <w:pStyle w:val="Glava"/>
              <w:tabs>
                <w:tab w:val="clear" w:pos="4536"/>
                <w:tab w:val="clear" w:pos="9072"/>
              </w:tabs>
              <w:jc w:val="both"/>
              <w:rPr>
                <w:rFonts w:cs="Arial"/>
              </w:rPr>
            </w:pPr>
          </w:p>
        </w:tc>
      </w:tr>
      <w:tr w:rsidR="008A11CF" w:rsidRPr="000571AF" w14:paraId="78312E20" w14:textId="77777777" w:rsidTr="00544062">
        <w:trPr>
          <w:cantSplit/>
          <w:trHeight w:val="840"/>
        </w:trPr>
        <w:tc>
          <w:tcPr>
            <w:tcW w:w="3783" w:type="dxa"/>
            <w:shd w:val="clear" w:color="auto" w:fill="83CAEB"/>
            <w:vAlign w:val="center"/>
          </w:tcPr>
          <w:p w14:paraId="57AD8A99" w14:textId="77777777" w:rsidR="00544062" w:rsidRDefault="00544062" w:rsidP="00AF63EA">
            <w:pPr>
              <w:pStyle w:val="Glava"/>
              <w:tabs>
                <w:tab w:val="clear" w:pos="4536"/>
                <w:tab w:val="clear" w:pos="9072"/>
              </w:tabs>
              <w:rPr>
                <w:rFonts w:cs="Arial"/>
              </w:rPr>
            </w:pPr>
            <w:r>
              <w:rPr>
                <w:rFonts w:cs="Arial"/>
              </w:rPr>
              <w:t>Skrbnik pogodbe</w:t>
            </w:r>
          </w:p>
          <w:p w14:paraId="2A7B2E44" w14:textId="2197CD59" w:rsidR="008A11CF" w:rsidRPr="00544062" w:rsidRDefault="00544062" w:rsidP="00AF63EA">
            <w:pPr>
              <w:pStyle w:val="Glava"/>
              <w:tabs>
                <w:tab w:val="clear" w:pos="4536"/>
                <w:tab w:val="clear" w:pos="9072"/>
              </w:tabs>
              <w:rPr>
                <w:rFonts w:cs="Arial"/>
                <w:sz w:val="16"/>
                <w:szCs w:val="16"/>
              </w:rPr>
            </w:pPr>
            <w:r w:rsidRPr="00544062">
              <w:rPr>
                <w:rFonts w:cs="Arial"/>
                <w:sz w:val="16"/>
                <w:szCs w:val="16"/>
              </w:rPr>
              <w:t>(ime in priimek, e-mail, telefonska številka)</w:t>
            </w:r>
          </w:p>
        </w:tc>
        <w:tc>
          <w:tcPr>
            <w:tcW w:w="5076" w:type="dxa"/>
          </w:tcPr>
          <w:p w14:paraId="52AAA963" w14:textId="77777777" w:rsidR="008A11CF" w:rsidRPr="00576C86" w:rsidRDefault="008A11CF" w:rsidP="00AF63EA">
            <w:pPr>
              <w:pStyle w:val="Glava"/>
              <w:tabs>
                <w:tab w:val="clear" w:pos="4536"/>
                <w:tab w:val="clear" w:pos="9072"/>
              </w:tabs>
              <w:jc w:val="both"/>
              <w:rPr>
                <w:rFonts w:cs="Arial"/>
              </w:rPr>
            </w:pPr>
          </w:p>
        </w:tc>
      </w:tr>
      <w:tr w:rsidR="00544062" w:rsidRPr="000571AF" w14:paraId="47F3939E" w14:textId="77777777" w:rsidTr="00544062">
        <w:trPr>
          <w:cantSplit/>
          <w:trHeight w:val="838"/>
        </w:trPr>
        <w:tc>
          <w:tcPr>
            <w:tcW w:w="3783" w:type="dxa"/>
            <w:shd w:val="clear" w:color="auto" w:fill="83CAEB"/>
            <w:vAlign w:val="center"/>
          </w:tcPr>
          <w:p w14:paraId="766016BA" w14:textId="5E572054" w:rsidR="00544062" w:rsidRPr="00E57DF1" w:rsidRDefault="00544062" w:rsidP="000C1B48">
            <w:pPr>
              <w:pStyle w:val="Glava"/>
              <w:tabs>
                <w:tab w:val="clear" w:pos="4536"/>
                <w:tab w:val="clear" w:pos="9072"/>
              </w:tabs>
              <w:rPr>
                <w:rFonts w:cs="Arial"/>
              </w:rPr>
            </w:pPr>
            <w:r w:rsidRPr="00E57DF1">
              <w:rPr>
                <w:rFonts w:cs="Arial"/>
              </w:rPr>
              <w:t xml:space="preserve">Kontaktna oseba </w:t>
            </w:r>
          </w:p>
          <w:p w14:paraId="06BAC05C" w14:textId="5F54E111" w:rsidR="00544062" w:rsidRPr="00576C86" w:rsidRDefault="00544062" w:rsidP="000C1B48">
            <w:pPr>
              <w:pStyle w:val="Glava"/>
              <w:tabs>
                <w:tab w:val="clear" w:pos="4536"/>
                <w:tab w:val="clear" w:pos="9072"/>
              </w:tabs>
              <w:rPr>
                <w:rFonts w:cs="Arial"/>
              </w:rPr>
            </w:pPr>
            <w:r w:rsidRPr="00E57DF1">
              <w:rPr>
                <w:rFonts w:cs="Arial"/>
                <w:sz w:val="16"/>
                <w:szCs w:val="16"/>
              </w:rPr>
              <w:t>(ime in priimek, e-mail, telefonska številka)</w:t>
            </w:r>
          </w:p>
        </w:tc>
        <w:tc>
          <w:tcPr>
            <w:tcW w:w="5076" w:type="dxa"/>
          </w:tcPr>
          <w:p w14:paraId="45722B4A" w14:textId="77777777" w:rsidR="00544062" w:rsidRPr="00576C86" w:rsidRDefault="00544062" w:rsidP="000C1B48">
            <w:pPr>
              <w:pStyle w:val="Glava"/>
              <w:tabs>
                <w:tab w:val="clear" w:pos="4536"/>
                <w:tab w:val="clear" w:pos="9072"/>
              </w:tabs>
              <w:jc w:val="both"/>
              <w:rPr>
                <w:rFonts w:cs="Arial"/>
              </w:rPr>
            </w:pPr>
          </w:p>
        </w:tc>
      </w:tr>
      <w:tr w:rsidR="008A11CF" w:rsidRPr="000571AF" w14:paraId="37FDC5F4" w14:textId="77777777" w:rsidTr="00576C86">
        <w:trPr>
          <w:cantSplit/>
          <w:trHeight w:val="591"/>
        </w:trPr>
        <w:tc>
          <w:tcPr>
            <w:tcW w:w="3783" w:type="dxa"/>
            <w:shd w:val="clear" w:color="auto" w:fill="83CAEB"/>
            <w:vAlign w:val="center"/>
          </w:tcPr>
          <w:p w14:paraId="5B14C450" w14:textId="77777777" w:rsidR="008A11CF" w:rsidRPr="00576C86" w:rsidRDefault="008A11CF" w:rsidP="00AF63EA">
            <w:pPr>
              <w:pStyle w:val="Glava"/>
              <w:tabs>
                <w:tab w:val="clear" w:pos="4536"/>
                <w:tab w:val="clear" w:pos="9072"/>
              </w:tabs>
              <w:rPr>
                <w:rFonts w:cs="Arial"/>
              </w:rPr>
            </w:pPr>
            <w:r w:rsidRPr="00576C86">
              <w:rPr>
                <w:rFonts w:cs="Arial"/>
              </w:rPr>
              <w:t>Pooblaščena oseba za podpis pogodbe</w:t>
            </w:r>
          </w:p>
        </w:tc>
        <w:tc>
          <w:tcPr>
            <w:tcW w:w="5076" w:type="dxa"/>
          </w:tcPr>
          <w:p w14:paraId="46BC11A5" w14:textId="77777777" w:rsidR="008A11CF" w:rsidRPr="00576C86" w:rsidRDefault="008A11CF" w:rsidP="00AF63EA">
            <w:pPr>
              <w:pStyle w:val="Glava"/>
              <w:tabs>
                <w:tab w:val="clear" w:pos="4536"/>
                <w:tab w:val="clear" w:pos="9072"/>
              </w:tabs>
              <w:jc w:val="both"/>
              <w:rPr>
                <w:rFonts w:cs="Arial"/>
              </w:rPr>
            </w:pPr>
          </w:p>
        </w:tc>
      </w:tr>
      <w:tr w:rsidR="00576C86" w:rsidRPr="000571AF" w14:paraId="5A26E400" w14:textId="77777777" w:rsidTr="00576C86">
        <w:trPr>
          <w:cantSplit/>
          <w:trHeight w:val="591"/>
        </w:trPr>
        <w:tc>
          <w:tcPr>
            <w:tcW w:w="3783" w:type="dxa"/>
            <w:shd w:val="clear" w:color="auto" w:fill="83CAEB"/>
            <w:vAlign w:val="center"/>
          </w:tcPr>
          <w:p w14:paraId="4945CADD" w14:textId="5A413D60" w:rsidR="00576C86" w:rsidRDefault="00576C86" w:rsidP="00AF63EA">
            <w:pPr>
              <w:pStyle w:val="Glava"/>
              <w:tabs>
                <w:tab w:val="clear" w:pos="4536"/>
                <w:tab w:val="clear" w:pos="9072"/>
              </w:tabs>
              <w:rPr>
                <w:rFonts w:cs="Arial"/>
              </w:rPr>
            </w:pPr>
            <w:r>
              <w:rPr>
                <w:rFonts w:cs="Arial"/>
              </w:rPr>
              <w:t>Zakoniti zastopniki ponudnika</w:t>
            </w:r>
          </w:p>
          <w:p w14:paraId="61977F39" w14:textId="66172D62" w:rsidR="00576C86" w:rsidRPr="00576C86" w:rsidRDefault="00576C86" w:rsidP="00AF63E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0BF892DD" w14:textId="77777777" w:rsidR="00576C86" w:rsidRPr="00576C86" w:rsidRDefault="00576C86" w:rsidP="00AF63EA">
            <w:pPr>
              <w:pStyle w:val="Glava"/>
              <w:tabs>
                <w:tab w:val="clear" w:pos="4536"/>
                <w:tab w:val="clear" w:pos="9072"/>
              </w:tabs>
              <w:jc w:val="both"/>
              <w:rPr>
                <w:rFonts w:cs="Arial"/>
              </w:rPr>
            </w:pPr>
          </w:p>
        </w:tc>
      </w:tr>
      <w:tr w:rsidR="00576C86" w:rsidRPr="000571AF" w14:paraId="3DB0D3B2" w14:textId="77777777" w:rsidTr="00586C55">
        <w:trPr>
          <w:cantSplit/>
          <w:trHeight w:val="741"/>
        </w:trPr>
        <w:tc>
          <w:tcPr>
            <w:tcW w:w="3783" w:type="dxa"/>
            <w:shd w:val="clear" w:color="auto" w:fill="83CAEB"/>
            <w:vAlign w:val="center"/>
          </w:tcPr>
          <w:p w14:paraId="5795B422" w14:textId="6FEDB9C2" w:rsidR="00576C86" w:rsidRDefault="00576C86" w:rsidP="0034643A">
            <w:pPr>
              <w:pStyle w:val="Glava"/>
              <w:tabs>
                <w:tab w:val="clear" w:pos="4536"/>
                <w:tab w:val="clear" w:pos="9072"/>
              </w:tabs>
              <w:rPr>
                <w:rFonts w:cs="Arial"/>
              </w:rPr>
            </w:pPr>
            <w:r>
              <w:rPr>
                <w:rFonts w:cs="Arial"/>
              </w:rPr>
              <w:t>Pooblaščene osebe za zastopanje, odločanje in nadzor nad ponudnikom</w:t>
            </w:r>
          </w:p>
          <w:p w14:paraId="252C603C" w14:textId="77777777" w:rsidR="00576C86" w:rsidRPr="00576C86" w:rsidRDefault="00576C86" w:rsidP="0034643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32749625" w14:textId="77777777" w:rsidR="00576C86" w:rsidRPr="00576C86" w:rsidRDefault="00576C86" w:rsidP="0034643A">
            <w:pPr>
              <w:pStyle w:val="Glava"/>
              <w:tabs>
                <w:tab w:val="clear" w:pos="4536"/>
                <w:tab w:val="clear" w:pos="9072"/>
              </w:tabs>
              <w:jc w:val="both"/>
              <w:rPr>
                <w:rFonts w:cs="Arial"/>
              </w:rPr>
            </w:pPr>
          </w:p>
        </w:tc>
      </w:tr>
      <w:tr w:rsidR="00576C86" w:rsidRPr="000571AF" w14:paraId="756B5F25" w14:textId="77777777" w:rsidTr="00586C55">
        <w:trPr>
          <w:cantSplit/>
          <w:trHeight w:val="793"/>
        </w:trPr>
        <w:tc>
          <w:tcPr>
            <w:tcW w:w="3783" w:type="dxa"/>
            <w:shd w:val="clear" w:color="auto" w:fill="83CAEB"/>
            <w:vAlign w:val="center"/>
          </w:tcPr>
          <w:p w14:paraId="5882CB47" w14:textId="056FE210" w:rsidR="00576C86" w:rsidRDefault="00576C86" w:rsidP="0034643A">
            <w:pPr>
              <w:pStyle w:val="Glava"/>
              <w:tabs>
                <w:tab w:val="clear" w:pos="4536"/>
                <w:tab w:val="clear" w:pos="9072"/>
              </w:tabs>
              <w:rPr>
                <w:rFonts w:cs="Arial"/>
              </w:rPr>
            </w:pPr>
            <w:r>
              <w:rPr>
                <w:rFonts w:cs="Arial"/>
              </w:rPr>
              <w:t>Člani upravnega, vodstvenega in nadzornega organa ponudnika</w:t>
            </w:r>
          </w:p>
          <w:p w14:paraId="2CBD4001" w14:textId="77777777" w:rsidR="00576C86" w:rsidRPr="00576C86" w:rsidRDefault="00576C86" w:rsidP="0034643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734D3EB3" w14:textId="77777777" w:rsidR="00576C86" w:rsidRPr="00576C86" w:rsidRDefault="00576C86" w:rsidP="0034643A">
            <w:pPr>
              <w:pStyle w:val="Glava"/>
              <w:tabs>
                <w:tab w:val="clear" w:pos="4536"/>
                <w:tab w:val="clear" w:pos="9072"/>
              </w:tabs>
              <w:jc w:val="both"/>
              <w:rPr>
                <w:rFonts w:cs="Arial"/>
              </w:rPr>
            </w:pPr>
          </w:p>
        </w:tc>
      </w:tr>
      <w:tr w:rsidR="00620533" w:rsidRPr="000571AF" w14:paraId="685AFB4D" w14:textId="77777777" w:rsidTr="0034643A">
        <w:trPr>
          <w:cantSplit/>
          <w:trHeight w:val="543"/>
        </w:trPr>
        <w:tc>
          <w:tcPr>
            <w:tcW w:w="3783" w:type="dxa"/>
            <w:shd w:val="clear" w:color="auto" w:fill="83CAEB"/>
            <w:vAlign w:val="center"/>
          </w:tcPr>
          <w:p w14:paraId="0AAF2B0D" w14:textId="77777777" w:rsidR="00620533" w:rsidRPr="00576C86" w:rsidRDefault="00620533" w:rsidP="0034643A">
            <w:pPr>
              <w:pStyle w:val="Glava"/>
              <w:tabs>
                <w:tab w:val="clear" w:pos="4536"/>
                <w:tab w:val="clear" w:pos="9072"/>
              </w:tabs>
              <w:rPr>
                <w:rFonts w:cs="Arial"/>
              </w:rPr>
            </w:pPr>
            <w:r w:rsidRPr="00576C86">
              <w:rPr>
                <w:rFonts w:cs="Arial"/>
              </w:rPr>
              <w:t>Gospodarski subjekt je MSP po Priporočilu Komisije 2003/361/ES</w:t>
            </w:r>
          </w:p>
        </w:tc>
        <w:tc>
          <w:tcPr>
            <w:tcW w:w="5076" w:type="dxa"/>
          </w:tcPr>
          <w:p w14:paraId="7D134C17" w14:textId="77777777" w:rsidR="00620533" w:rsidRPr="00576C86" w:rsidRDefault="00620533" w:rsidP="0034643A">
            <w:pPr>
              <w:pStyle w:val="Glava"/>
              <w:tabs>
                <w:tab w:val="clear" w:pos="4536"/>
                <w:tab w:val="clear" w:pos="9072"/>
              </w:tabs>
              <w:jc w:val="both"/>
              <w:rPr>
                <w:rFonts w:cs="Arial"/>
              </w:rPr>
            </w:pPr>
          </w:p>
        </w:tc>
      </w:tr>
      <w:tr w:rsidR="00576C86" w:rsidRPr="000571AF" w14:paraId="3F63F201" w14:textId="77777777" w:rsidTr="00576C86">
        <w:trPr>
          <w:cantSplit/>
          <w:trHeight w:val="591"/>
        </w:trPr>
        <w:tc>
          <w:tcPr>
            <w:tcW w:w="3783" w:type="dxa"/>
            <w:shd w:val="clear" w:color="auto" w:fill="83CAEB"/>
            <w:vAlign w:val="center"/>
          </w:tcPr>
          <w:p w14:paraId="33A2239E" w14:textId="4C3F93C1" w:rsidR="00576C86" w:rsidRDefault="00576C86" w:rsidP="00AF63EA">
            <w:pPr>
              <w:pStyle w:val="Glava"/>
              <w:tabs>
                <w:tab w:val="clear" w:pos="4536"/>
                <w:tab w:val="clear" w:pos="9072"/>
              </w:tabs>
              <w:rPr>
                <w:rFonts w:cs="Arial"/>
              </w:rPr>
            </w:pPr>
            <w:r>
              <w:rPr>
                <w:rFonts w:cs="Arial"/>
              </w:rPr>
              <w:t>Nastopanje s podizvajalci (DA/NE)</w:t>
            </w:r>
          </w:p>
        </w:tc>
        <w:tc>
          <w:tcPr>
            <w:tcW w:w="5076" w:type="dxa"/>
          </w:tcPr>
          <w:p w14:paraId="6E3D43EE" w14:textId="77777777" w:rsidR="00576C86" w:rsidRPr="00576C86" w:rsidRDefault="00576C86" w:rsidP="00AF63EA">
            <w:pPr>
              <w:pStyle w:val="Glava"/>
              <w:tabs>
                <w:tab w:val="clear" w:pos="4536"/>
                <w:tab w:val="clear" w:pos="9072"/>
              </w:tabs>
              <w:jc w:val="both"/>
              <w:rPr>
                <w:rFonts w:cs="Arial"/>
              </w:rPr>
            </w:pPr>
          </w:p>
        </w:tc>
      </w:tr>
      <w:tr w:rsidR="00576C86" w:rsidRPr="000571AF" w14:paraId="204D1E71" w14:textId="77777777" w:rsidTr="00576C86">
        <w:trPr>
          <w:cantSplit/>
          <w:trHeight w:val="591"/>
        </w:trPr>
        <w:tc>
          <w:tcPr>
            <w:tcW w:w="3783" w:type="dxa"/>
            <w:shd w:val="clear" w:color="auto" w:fill="83CAEB"/>
            <w:vAlign w:val="center"/>
          </w:tcPr>
          <w:p w14:paraId="4A778A5E" w14:textId="21FFD532" w:rsidR="00576C86" w:rsidRDefault="00576C86" w:rsidP="00AF63EA">
            <w:pPr>
              <w:pStyle w:val="Glava"/>
              <w:tabs>
                <w:tab w:val="clear" w:pos="4536"/>
                <w:tab w:val="clear" w:pos="9072"/>
              </w:tabs>
              <w:rPr>
                <w:rFonts w:cs="Arial"/>
              </w:rPr>
            </w:pPr>
            <w:r>
              <w:rPr>
                <w:rFonts w:cs="Arial"/>
              </w:rPr>
              <w:t>Nastopanje več pog.</w:t>
            </w:r>
            <w:r w:rsidR="00F13572">
              <w:rPr>
                <w:rFonts w:cs="Arial"/>
              </w:rPr>
              <w:t xml:space="preserve"> </w:t>
            </w:r>
            <w:r>
              <w:rPr>
                <w:rFonts w:cs="Arial"/>
              </w:rPr>
              <w:t>partnerjev – skupna ponudba (DA/NE)</w:t>
            </w:r>
          </w:p>
        </w:tc>
        <w:tc>
          <w:tcPr>
            <w:tcW w:w="5076" w:type="dxa"/>
          </w:tcPr>
          <w:p w14:paraId="67040553" w14:textId="77777777" w:rsidR="00576C86" w:rsidRPr="00576C86" w:rsidRDefault="00576C86" w:rsidP="00AF63EA">
            <w:pPr>
              <w:pStyle w:val="Glava"/>
              <w:tabs>
                <w:tab w:val="clear" w:pos="4536"/>
                <w:tab w:val="clear" w:pos="9072"/>
              </w:tabs>
              <w:jc w:val="both"/>
              <w:rPr>
                <w:rFonts w:cs="Arial"/>
              </w:rPr>
            </w:pPr>
          </w:p>
        </w:tc>
      </w:tr>
      <w:tr w:rsidR="00576C86" w:rsidRPr="000571AF" w14:paraId="01044188" w14:textId="77777777" w:rsidTr="00576C86">
        <w:trPr>
          <w:cantSplit/>
          <w:trHeight w:val="591"/>
        </w:trPr>
        <w:tc>
          <w:tcPr>
            <w:tcW w:w="3783" w:type="dxa"/>
            <w:shd w:val="clear" w:color="auto" w:fill="83CAEB"/>
            <w:vAlign w:val="center"/>
          </w:tcPr>
          <w:p w14:paraId="5252FD85" w14:textId="20645BC8" w:rsidR="00576C86" w:rsidRDefault="00576C86" w:rsidP="00AF63EA">
            <w:pPr>
              <w:pStyle w:val="Glava"/>
              <w:tabs>
                <w:tab w:val="clear" w:pos="4536"/>
                <w:tab w:val="clear" w:pos="9072"/>
              </w:tabs>
              <w:rPr>
                <w:rFonts w:cs="Arial"/>
              </w:rPr>
            </w:pPr>
            <w:r>
              <w:rPr>
                <w:rFonts w:cs="Arial"/>
              </w:rPr>
              <w:t>Uporaba zmogljivosti drugih subjektov (DA/NE)</w:t>
            </w:r>
          </w:p>
        </w:tc>
        <w:tc>
          <w:tcPr>
            <w:tcW w:w="5076" w:type="dxa"/>
          </w:tcPr>
          <w:p w14:paraId="54D4C130" w14:textId="77777777" w:rsidR="00576C86" w:rsidRPr="00576C86" w:rsidRDefault="00576C86" w:rsidP="00AF63EA">
            <w:pPr>
              <w:pStyle w:val="Glava"/>
              <w:tabs>
                <w:tab w:val="clear" w:pos="4536"/>
                <w:tab w:val="clear" w:pos="9072"/>
              </w:tabs>
              <w:jc w:val="both"/>
              <w:rPr>
                <w:rFonts w:cs="Arial"/>
              </w:rPr>
            </w:pPr>
          </w:p>
        </w:tc>
      </w:tr>
    </w:tbl>
    <w:p w14:paraId="75693670" w14:textId="77777777" w:rsidR="008A11CF" w:rsidRPr="000571AF" w:rsidRDefault="008A11CF" w:rsidP="008A11CF">
      <w:pPr>
        <w:pStyle w:val="Glava"/>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2977"/>
        <w:gridCol w:w="2971"/>
        <w:gridCol w:w="2980"/>
      </w:tblGrid>
      <w:tr w:rsidR="008A11CF" w:rsidRPr="001B14FE" w14:paraId="7C221C25" w14:textId="77777777" w:rsidTr="00AF63EA">
        <w:trPr>
          <w:trHeight w:val="454"/>
        </w:trPr>
        <w:tc>
          <w:tcPr>
            <w:tcW w:w="3022" w:type="dxa"/>
            <w:vAlign w:val="center"/>
          </w:tcPr>
          <w:p w14:paraId="605A56B4"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04BD2683"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77B3160"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42F5D2E0" w14:textId="77777777" w:rsidTr="00AF63EA">
        <w:trPr>
          <w:trHeight w:val="567"/>
        </w:trPr>
        <w:tc>
          <w:tcPr>
            <w:tcW w:w="3022" w:type="dxa"/>
            <w:tcBorders>
              <w:bottom w:val="single" w:sz="4" w:space="0" w:color="auto"/>
            </w:tcBorders>
            <w:vAlign w:val="center"/>
          </w:tcPr>
          <w:p w14:paraId="439EA357"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37ED09A9"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B98760F" w14:textId="77777777" w:rsidR="008A11CF" w:rsidRPr="001B14FE" w:rsidRDefault="008A11CF" w:rsidP="00AF63EA">
            <w:pPr>
              <w:pStyle w:val="Glava"/>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Glava"/>
        <w:tabs>
          <w:tab w:val="clear" w:pos="4536"/>
          <w:tab w:val="clear" w:pos="9072"/>
          <w:tab w:val="left" w:pos="4395"/>
        </w:tabs>
        <w:jc w:val="both"/>
        <w:rPr>
          <w:rFonts w:cs="Arial"/>
          <w:sz w:val="22"/>
          <w:szCs w:val="22"/>
        </w:rPr>
      </w:pPr>
    </w:p>
    <w:p w14:paraId="75D40B68" w14:textId="0CD50F5E" w:rsidR="005E7953" w:rsidRPr="000571AF" w:rsidRDefault="0000010E" w:rsidP="0067777C">
      <w:pPr>
        <w:pStyle w:val="Glava"/>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 xml:space="preserve">Razpisni obrazec št. </w:t>
      </w:r>
      <w:r w:rsidR="0017530E">
        <w:rPr>
          <w:rFonts w:cs="Arial"/>
          <w:b/>
          <w:sz w:val="22"/>
          <w:szCs w:val="22"/>
        </w:rPr>
        <w:t>2</w:t>
      </w:r>
    </w:p>
    <w:p w14:paraId="76DB5E77" w14:textId="77777777" w:rsidR="005E7953" w:rsidRPr="000571AF" w:rsidRDefault="005E7953" w:rsidP="005E7953">
      <w:pPr>
        <w:pStyle w:val="Glava"/>
        <w:tabs>
          <w:tab w:val="clear" w:pos="4536"/>
          <w:tab w:val="clear" w:pos="9072"/>
        </w:tabs>
        <w:rPr>
          <w:rFonts w:cs="Arial"/>
          <w:b/>
          <w:sz w:val="22"/>
          <w:szCs w:val="22"/>
        </w:rPr>
      </w:pPr>
    </w:p>
    <w:p w14:paraId="7CEAE64D" w14:textId="03A0965D" w:rsidR="008A11CF" w:rsidRDefault="008A11CF" w:rsidP="008A11CF">
      <w:pPr>
        <w:pStyle w:val="Glava"/>
        <w:tabs>
          <w:tab w:val="clear" w:pos="4536"/>
          <w:tab w:val="clear" w:pos="9072"/>
        </w:tabs>
        <w:jc w:val="center"/>
        <w:rPr>
          <w:rFonts w:cs="Arial"/>
          <w:b/>
          <w:sz w:val="22"/>
          <w:szCs w:val="22"/>
        </w:rPr>
      </w:pPr>
      <w:r w:rsidRPr="000571AF">
        <w:rPr>
          <w:rFonts w:cs="Arial"/>
          <w:b/>
          <w:sz w:val="22"/>
          <w:szCs w:val="22"/>
        </w:rPr>
        <w:t xml:space="preserve">PODATKI O </w:t>
      </w:r>
      <w:r>
        <w:rPr>
          <w:rFonts w:cs="Arial"/>
          <w:b/>
          <w:sz w:val="22"/>
          <w:szCs w:val="22"/>
        </w:rPr>
        <w:t>GOSPODARSKIH SUBJEKTIH</w:t>
      </w:r>
      <w:r w:rsidRPr="000571AF">
        <w:rPr>
          <w:rFonts w:cs="Arial"/>
          <w:b/>
          <w:sz w:val="22"/>
          <w:szCs w:val="22"/>
        </w:rPr>
        <w:t xml:space="preserve"> V SKUPNEM NASTOPU</w:t>
      </w:r>
      <w:r w:rsidR="0065662C">
        <w:rPr>
          <w:rFonts w:cs="Arial"/>
          <w:b/>
          <w:sz w:val="22"/>
          <w:szCs w:val="22"/>
        </w:rPr>
        <w:t>, PODIZVAJALCIH IN DRUGIH SUBJEKTIH</w:t>
      </w:r>
    </w:p>
    <w:p w14:paraId="5A920E6F" w14:textId="77777777" w:rsidR="008A11CF" w:rsidRPr="000571AF" w:rsidRDefault="008A11CF" w:rsidP="008A11CF">
      <w:pPr>
        <w:pStyle w:val="Glava"/>
        <w:tabs>
          <w:tab w:val="clear" w:pos="4536"/>
          <w:tab w:val="clear" w:pos="9072"/>
        </w:tabs>
        <w:jc w:val="center"/>
        <w:rPr>
          <w:rFonts w:cs="Arial"/>
          <w:sz w:val="22"/>
          <w:szCs w:val="22"/>
        </w:rPr>
      </w:pPr>
    </w:p>
    <w:p w14:paraId="3040A472" w14:textId="118D8A50" w:rsidR="008A11CF" w:rsidRPr="000571AF" w:rsidRDefault="008A11CF" w:rsidP="008A11CF">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w:t>
      </w:r>
      <w:r w:rsidR="0065662C" w:rsidRPr="0065662C">
        <w:rPr>
          <w:rFonts w:ascii="Arial" w:hAnsi="Arial" w:cs="Arial"/>
          <w:i/>
          <w:sz w:val="22"/>
          <w:szCs w:val="22"/>
        </w:rPr>
        <w:t>Obrazec se izpolni za vsakega prijavljenega podizvajalca, pogodbenega partnerja oz. drug subjekt posebej</w:t>
      </w:r>
      <w:r w:rsidRPr="000571AF">
        <w:rPr>
          <w:rFonts w:ascii="Arial" w:hAnsi="Arial" w:cs="Arial"/>
          <w:i/>
          <w:sz w:val="22"/>
          <w:szCs w:val="22"/>
        </w:rPr>
        <w:t xml:space="preserve">). </w:t>
      </w:r>
    </w:p>
    <w:p w14:paraId="3AF18760" w14:textId="77777777" w:rsidR="008A11CF" w:rsidRPr="000571AF" w:rsidRDefault="008A11CF" w:rsidP="008A11CF">
      <w:pPr>
        <w:pStyle w:val="Glava"/>
        <w:tabs>
          <w:tab w:val="clear" w:pos="4536"/>
          <w:tab w:val="clear" w:pos="9072"/>
        </w:tabs>
        <w:jc w:val="both"/>
        <w:rPr>
          <w:rFonts w:cs="Arial"/>
          <w:b/>
          <w:i/>
          <w:sz w:val="22"/>
          <w:szCs w:val="22"/>
        </w:rPr>
      </w:pPr>
    </w:p>
    <w:p w14:paraId="5EE33F2C" w14:textId="5F68291B" w:rsidR="008A11CF" w:rsidRPr="000571AF" w:rsidRDefault="008A11CF" w:rsidP="008A11CF">
      <w:pPr>
        <w:pStyle w:val="Glava"/>
        <w:tabs>
          <w:tab w:val="clear" w:pos="4536"/>
          <w:tab w:val="clear" w:pos="9072"/>
        </w:tabs>
        <w:jc w:val="both"/>
        <w:rPr>
          <w:rFonts w:cs="Arial"/>
          <w:sz w:val="22"/>
          <w:szCs w:val="22"/>
        </w:rPr>
      </w:pPr>
      <w:r w:rsidRPr="009100DE">
        <w:rPr>
          <w:rFonts w:cs="Arial"/>
          <w:b/>
          <w:i/>
          <w:sz w:val="22"/>
          <w:szCs w:val="22"/>
        </w:rPr>
        <w:t>Fotokopija pravnega akta o skupnem nastopu je</w:t>
      </w:r>
      <w:r w:rsidR="009100DE" w:rsidRPr="009100DE">
        <w:rPr>
          <w:rFonts w:cs="Arial"/>
          <w:b/>
          <w:i/>
          <w:sz w:val="22"/>
          <w:szCs w:val="22"/>
        </w:rPr>
        <w:t xml:space="preserve"> obvezna</w:t>
      </w:r>
      <w:r w:rsidRPr="009100DE">
        <w:rPr>
          <w:rFonts w:cs="Arial"/>
          <w:b/>
          <w:i/>
          <w:sz w:val="22"/>
          <w:szCs w:val="22"/>
        </w:rPr>
        <w:t xml:space="preserve"> priloga tega obrazca</w:t>
      </w:r>
      <w:r w:rsidRPr="009100DE">
        <w:rPr>
          <w:rFonts w:cs="Arial"/>
          <w:i/>
          <w:sz w:val="22"/>
          <w:szCs w:val="22"/>
        </w:rPr>
        <w:t>!</w:t>
      </w:r>
    </w:p>
    <w:p w14:paraId="787DE30E" w14:textId="77777777" w:rsidR="008A11CF" w:rsidRPr="009100DE" w:rsidRDefault="008A11CF" w:rsidP="008A11CF">
      <w:pPr>
        <w:pStyle w:val="Glava"/>
        <w:tabs>
          <w:tab w:val="clear" w:pos="4536"/>
          <w:tab w:val="clear" w:pos="9072"/>
        </w:tabs>
        <w:jc w:val="both"/>
        <w:rPr>
          <w:rFonts w:cs="Arial"/>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41"/>
        <w:gridCol w:w="5218"/>
      </w:tblGrid>
      <w:tr w:rsidR="008A11CF" w:rsidRPr="009100DE" w14:paraId="61220761" w14:textId="77777777" w:rsidTr="0065662C">
        <w:trPr>
          <w:cantSplit/>
          <w:trHeight w:val="498"/>
        </w:trPr>
        <w:tc>
          <w:tcPr>
            <w:tcW w:w="3641" w:type="dxa"/>
            <w:shd w:val="clear" w:color="auto" w:fill="83CAEB"/>
            <w:vAlign w:val="center"/>
          </w:tcPr>
          <w:p w14:paraId="4CD5FF29" w14:textId="77777777" w:rsidR="009100DE" w:rsidRPr="009100DE" w:rsidRDefault="0065662C" w:rsidP="00AF63EA">
            <w:pPr>
              <w:pStyle w:val="Glava"/>
              <w:tabs>
                <w:tab w:val="clear" w:pos="4536"/>
                <w:tab w:val="clear" w:pos="9072"/>
              </w:tabs>
              <w:rPr>
                <w:rFonts w:cs="Arial"/>
              </w:rPr>
            </w:pPr>
            <w:r w:rsidRPr="009100DE">
              <w:rPr>
                <w:rFonts w:cs="Arial"/>
              </w:rPr>
              <w:t xml:space="preserve">Ustrezno </w:t>
            </w:r>
            <w:r w:rsidR="00F36438" w:rsidRPr="009100DE">
              <w:rPr>
                <w:rFonts w:cs="Arial"/>
              </w:rPr>
              <w:t>navedite</w:t>
            </w:r>
          </w:p>
          <w:p w14:paraId="107C940A" w14:textId="48AAA614" w:rsidR="008A11CF" w:rsidRPr="009100DE" w:rsidRDefault="00F36438" w:rsidP="00AF63EA">
            <w:pPr>
              <w:pStyle w:val="Glava"/>
              <w:tabs>
                <w:tab w:val="clear" w:pos="4536"/>
                <w:tab w:val="clear" w:pos="9072"/>
              </w:tabs>
              <w:rPr>
                <w:rFonts w:cs="Arial"/>
                <w:i/>
                <w:iCs/>
                <w:sz w:val="16"/>
                <w:szCs w:val="16"/>
              </w:rPr>
            </w:pPr>
            <w:r w:rsidRPr="009100DE">
              <w:rPr>
                <w:rFonts w:cs="Arial"/>
                <w:i/>
                <w:iCs/>
                <w:sz w:val="16"/>
                <w:szCs w:val="16"/>
              </w:rPr>
              <w:t>(</w:t>
            </w:r>
            <w:r w:rsidRPr="009100DE">
              <w:rPr>
                <w:rFonts w:cs="Arial"/>
                <w:sz w:val="16"/>
                <w:szCs w:val="16"/>
              </w:rPr>
              <w:t>podizvajalec  /  pogodbeni partner  /  drug subjekt)</w:t>
            </w:r>
          </w:p>
        </w:tc>
        <w:tc>
          <w:tcPr>
            <w:tcW w:w="5218" w:type="dxa"/>
            <w:vAlign w:val="center"/>
          </w:tcPr>
          <w:p w14:paraId="1647F22B" w14:textId="2D9F7F80" w:rsidR="008A11CF" w:rsidRPr="009100DE" w:rsidRDefault="008A11CF" w:rsidP="00AF63EA">
            <w:pPr>
              <w:pStyle w:val="Glava"/>
              <w:tabs>
                <w:tab w:val="clear" w:pos="4536"/>
                <w:tab w:val="clear" w:pos="9072"/>
              </w:tabs>
              <w:jc w:val="both"/>
              <w:rPr>
                <w:rFonts w:cs="Arial"/>
              </w:rPr>
            </w:pPr>
          </w:p>
        </w:tc>
      </w:tr>
      <w:tr w:rsidR="0065662C" w:rsidRPr="009100DE" w14:paraId="77E20D7A" w14:textId="77777777" w:rsidTr="00AF63EA">
        <w:trPr>
          <w:cantSplit/>
          <w:trHeight w:val="498"/>
        </w:trPr>
        <w:tc>
          <w:tcPr>
            <w:tcW w:w="3641" w:type="dxa"/>
            <w:shd w:val="clear" w:color="auto" w:fill="83CAEB"/>
            <w:vAlign w:val="center"/>
          </w:tcPr>
          <w:p w14:paraId="0285169C" w14:textId="4444B4F6" w:rsidR="0065662C" w:rsidRPr="009100DE" w:rsidRDefault="0065662C" w:rsidP="00AF63EA">
            <w:pPr>
              <w:pStyle w:val="Glava"/>
              <w:tabs>
                <w:tab w:val="clear" w:pos="4536"/>
                <w:tab w:val="clear" w:pos="9072"/>
              </w:tabs>
              <w:rPr>
                <w:rFonts w:cs="Arial"/>
              </w:rPr>
            </w:pPr>
            <w:r w:rsidRPr="009100DE">
              <w:rPr>
                <w:rFonts w:cs="Arial"/>
              </w:rPr>
              <w:t xml:space="preserve">Naziv gospodarskega subjekta </w:t>
            </w:r>
          </w:p>
        </w:tc>
        <w:tc>
          <w:tcPr>
            <w:tcW w:w="5218" w:type="dxa"/>
          </w:tcPr>
          <w:p w14:paraId="46C11226" w14:textId="77777777" w:rsidR="0065662C" w:rsidRPr="009100DE" w:rsidRDefault="0065662C" w:rsidP="00AF63EA">
            <w:pPr>
              <w:pStyle w:val="Glava"/>
              <w:tabs>
                <w:tab w:val="clear" w:pos="4536"/>
                <w:tab w:val="clear" w:pos="9072"/>
              </w:tabs>
              <w:jc w:val="both"/>
              <w:rPr>
                <w:rFonts w:cs="Arial"/>
              </w:rPr>
            </w:pPr>
          </w:p>
        </w:tc>
      </w:tr>
      <w:tr w:rsidR="008A11CF" w:rsidRPr="009100DE" w14:paraId="2189CA5B" w14:textId="77777777" w:rsidTr="00AF63EA">
        <w:trPr>
          <w:cantSplit/>
          <w:trHeight w:val="498"/>
        </w:trPr>
        <w:tc>
          <w:tcPr>
            <w:tcW w:w="3641" w:type="dxa"/>
            <w:shd w:val="clear" w:color="auto" w:fill="83CAEB"/>
            <w:vAlign w:val="center"/>
          </w:tcPr>
          <w:p w14:paraId="7181F112" w14:textId="1ADF15D0" w:rsidR="008A11CF" w:rsidRPr="009100DE" w:rsidRDefault="008A11CF" w:rsidP="00AF63EA">
            <w:pPr>
              <w:pStyle w:val="Glava"/>
              <w:tabs>
                <w:tab w:val="clear" w:pos="4536"/>
                <w:tab w:val="clear" w:pos="9072"/>
              </w:tabs>
              <w:ind w:right="36"/>
              <w:rPr>
                <w:rFonts w:cs="Arial"/>
              </w:rPr>
            </w:pPr>
            <w:r w:rsidRPr="009100DE">
              <w:rPr>
                <w:rFonts w:cs="Arial"/>
              </w:rPr>
              <w:t xml:space="preserve">Naslov in sedež gospodarskega subjekta </w:t>
            </w:r>
          </w:p>
        </w:tc>
        <w:tc>
          <w:tcPr>
            <w:tcW w:w="5218" w:type="dxa"/>
          </w:tcPr>
          <w:p w14:paraId="210A41C4" w14:textId="77777777" w:rsidR="008A11CF" w:rsidRPr="009100DE" w:rsidRDefault="008A11CF" w:rsidP="00AF63EA">
            <w:pPr>
              <w:pStyle w:val="Glava"/>
              <w:tabs>
                <w:tab w:val="clear" w:pos="4536"/>
                <w:tab w:val="clear" w:pos="9072"/>
              </w:tabs>
              <w:jc w:val="both"/>
              <w:rPr>
                <w:rFonts w:cs="Arial"/>
              </w:rPr>
            </w:pPr>
          </w:p>
        </w:tc>
      </w:tr>
      <w:tr w:rsidR="0065662C" w:rsidRPr="009100DE" w14:paraId="73270714" w14:textId="77777777" w:rsidTr="00AF63EA">
        <w:trPr>
          <w:cantSplit/>
          <w:trHeight w:val="498"/>
        </w:trPr>
        <w:tc>
          <w:tcPr>
            <w:tcW w:w="3641" w:type="dxa"/>
            <w:shd w:val="clear" w:color="auto" w:fill="83CAEB"/>
            <w:vAlign w:val="center"/>
          </w:tcPr>
          <w:p w14:paraId="68A31196" w14:textId="62F74136" w:rsidR="0065662C" w:rsidRPr="009100DE" w:rsidRDefault="0065662C" w:rsidP="0065662C">
            <w:pPr>
              <w:pStyle w:val="Glava"/>
              <w:tabs>
                <w:tab w:val="clear" w:pos="4536"/>
                <w:tab w:val="clear" w:pos="9072"/>
              </w:tabs>
              <w:ind w:right="36"/>
              <w:rPr>
                <w:rFonts w:cs="Arial"/>
              </w:rPr>
            </w:pPr>
            <w:r w:rsidRPr="009100DE">
              <w:rPr>
                <w:rFonts w:cs="Arial"/>
              </w:rPr>
              <w:t>Matična številka podjetja</w:t>
            </w:r>
          </w:p>
        </w:tc>
        <w:tc>
          <w:tcPr>
            <w:tcW w:w="5218" w:type="dxa"/>
          </w:tcPr>
          <w:p w14:paraId="52E69676" w14:textId="77777777" w:rsidR="0065662C" w:rsidRPr="009100DE" w:rsidRDefault="0065662C" w:rsidP="0065662C">
            <w:pPr>
              <w:pStyle w:val="Glava"/>
              <w:tabs>
                <w:tab w:val="clear" w:pos="4536"/>
                <w:tab w:val="clear" w:pos="9072"/>
              </w:tabs>
              <w:jc w:val="both"/>
              <w:rPr>
                <w:rFonts w:cs="Arial"/>
              </w:rPr>
            </w:pPr>
          </w:p>
        </w:tc>
      </w:tr>
      <w:tr w:rsidR="0065662C" w:rsidRPr="009100DE" w14:paraId="1A6F8992" w14:textId="77777777" w:rsidTr="00AF63EA">
        <w:trPr>
          <w:cantSplit/>
          <w:trHeight w:val="498"/>
        </w:trPr>
        <w:tc>
          <w:tcPr>
            <w:tcW w:w="3641" w:type="dxa"/>
            <w:shd w:val="clear" w:color="auto" w:fill="83CAEB"/>
            <w:vAlign w:val="center"/>
          </w:tcPr>
          <w:p w14:paraId="25029D1D" w14:textId="2B943A6C" w:rsidR="0065662C" w:rsidRPr="009100DE" w:rsidRDefault="0065662C" w:rsidP="0065662C">
            <w:pPr>
              <w:pStyle w:val="Glava"/>
              <w:tabs>
                <w:tab w:val="clear" w:pos="4536"/>
                <w:tab w:val="clear" w:pos="9072"/>
              </w:tabs>
              <w:ind w:right="36"/>
              <w:rPr>
                <w:rFonts w:cs="Arial"/>
              </w:rPr>
            </w:pPr>
            <w:r w:rsidRPr="009100DE">
              <w:rPr>
                <w:rFonts w:cs="Arial"/>
              </w:rPr>
              <w:t>Identifikacijska št.</w:t>
            </w:r>
            <w:r w:rsidR="0097554F">
              <w:rPr>
                <w:rFonts w:cs="Arial"/>
              </w:rPr>
              <w:t xml:space="preserve"> </w:t>
            </w:r>
            <w:r w:rsidRPr="009100DE">
              <w:rPr>
                <w:rFonts w:cs="Arial"/>
              </w:rPr>
              <w:t>za DDV</w:t>
            </w:r>
          </w:p>
        </w:tc>
        <w:tc>
          <w:tcPr>
            <w:tcW w:w="5218" w:type="dxa"/>
          </w:tcPr>
          <w:p w14:paraId="70522558" w14:textId="77777777" w:rsidR="0065662C" w:rsidRPr="009100DE" w:rsidRDefault="0065662C" w:rsidP="0065662C">
            <w:pPr>
              <w:pStyle w:val="Glava"/>
              <w:tabs>
                <w:tab w:val="clear" w:pos="4536"/>
                <w:tab w:val="clear" w:pos="9072"/>
              </w:tabs>
              <w:jc w:val="both"/>
              <w:rPr>
                <w:rFonts w:cs="Arial"/>
              </w:rPr>
            </w:pPr>
          </w:p>
        </w:tc>
      </w:tr>
      <w:tr w:rsidR="0065662C" w:rsidRPr="009100DE" w14:paraId="19A72230" w14:textId="77777777" w:rsidTr="00AF63EA">
        <w:trPr>
          <w:cantSplit/>
          <w:trHeight w:val="498"/>
        </w:trPr>
        <w:tc>
          <w:tcPr>
            <w:tcW w:w="3641" w:type="dxa"/>
            <w:shd w:val="clear" w:color="auto" w:fill="83CAEB"/>
            <w:vAlign w:val="center"/>
          </w:tcPr>
          <w:p w14:paraId="3E24C9D8" w14:textId="4330B7AB" w:rsidR="0065662C" w:rsidRPr="009100DE" w:rsidRDefault="0065662C" w:rsidP="0065662C">
            <w:pPr>
              <w:pStyle w:val="Glava"/>
              <w:tabs>
                <w:tab w:val="clear" w:pos="4536"/>
                <w:tab w:val="clear" w:pos="9072"/>
              </w:tabs>
              <w:ind w:right="-354"/>
              <w:rPr>
                <w:rFonts w:cs="Arial"/>
              </w:rPr>
            </w:pPr>
            <w:r w:rsidRPr="009100DE">
              <w:rPr>
                <w:rFonts w:cs="Arial"/>
              </w:rPr>
              <w:t>Transakcijski račun podjetja</w:t>
            </w:r>
          </w:p>
        </w:tc>
        <w:tc>
          <w:tcPr>
            <w:tcW w:w="5218" w:type="dxa"/>
          </w:tcPr>
          <w:p w14:paraId="24603392" w14:textId="77777777" w:rsidR="0065662C" w:rsidRPr="009100DE" w:rsidRDefault="0065662C" w:rsidP="0065662C">
            <w:pPr>
              <w:pStyle w:val="Glava"/>
              <w:tabs>
                <w:tab w:val="clear" w:pos="4536"/>
                <w:tab w:val="clear" w:pos="9072"/>
              </w:tabs>
              <w:jc w:val="both"/>
              <w:rPr>
                <w:rFonts w:cs="Arial"/>
              </w:rPr>
            </w:pPr>
          </w:p>
        </w:tc>
      </w:tr>
      <w:tr w:rsidR="0065662C" w:rsidRPr="009100DE" w14:paraId="6743C739" w14:textId="77777777" w:rsidTr="00AF63EA">
        <w:trPr>
          <w:cantSplit/>
          <w:trHeight w:val="498"/>
        </w:trPr>
        <w:tc>
          <w:tcPr>
            <w:tcW w:w="3641" w:type="dxa"/>
            <w:shd w:val="clear" w:color="auto" w:fill="83CAEB"/>
            <w:vAlign w:val="center"/>
          </w:tcPr>
          <w:p w14:paraId="3BD73D1E" w14:textId="542E5298" w:rsidR="0065662C" w:rsidRPr="009100DE" w:rsidRDefault="0065662C" w:rsidP="0065662C">
            <w:pPr>
              <w:pStyle w:val="Glava"/>
              <w:tabs>
                <w:tab w:val="clear" w:pos="4536"/>
                <w:tab w:val="clear" w:pos="9072"/>
              </w:tabs>
              <w:rPr>
                <w:rFonts w:cs="Arial"/>
              </w:rPr>
            </w:pPr>
            <w:r w:rsidRPr="009100DE">
              <w:rPr>
                <w:rFonts w:cs="Arial"/>
              </w:rPr>
              <w:t xml:space="preserve">Vsi zakoniti zastopniki </w:t>
            </w:r>
            <w:r w:rsidR="00F66699" w:rsidRPr="009100DE">
              <w:rPr>
                <w:rFonts w:cs="Arial"/>
              </w:rPr>
              <w:t xml:space="preserve">gosp. subjekta </w:t>
            </w:r>
            <w:r w:rsidRPr="009100DE">
              <w:rPr>
                <w:rFonts w:cs="Arial"/>
                <w:sz w:val="16"/>
                <w:szCs w:val="16"/>
              </w:rPr>
              <w:t>(ime, priimek, delovno mesto, EMŠO)</w:t>
            </w:r>
          </w:p>
        </w:tc>
        <w:tc>
          <w:tcPr>
            <w:tcW w:w="5218" w:type="dxa"/>
          </w:tcPr>
          <w:p w14:paraId="4B506BC8" w14:textId="77777777" w:rsidR="0065662C" w:rsidRPr="009100DE" w:rsidRDefault="0065662C" w:rsidP="0065662C">
            <w:pPr>
              <w:pStyle w:val="Glava"/>
              <w:tabs>
                <w:tab w:val="clear" w:pos="4536"/>
                <w:tab w:val="clear" w:pos="9072"/>
              </w:tabs>
              <w:jc w:val="both"/>
              <w:rPr>
                <w:rFonts w:cs="Arial"/>
              </w:rPr>
            </w:pPr>
          </w:p>
        </w:tc>
      </w:tr>
      <w:tr w:rsidR="0065662C" w:rsidRPr="009100DE" w14:paraId="394AC5E2" w14:textId="77777777" w:rsidTr="00586C55">
        <w:trPr>
          <w:cantSplit/>
          <w:trHeight w:val="942"/>
        </w:trPr>
        <w:tc>
          <w:tcPr>
            <w:tcW w:w="3641" w:type="dxa"/>
            <w:shd w:val="clear" w:color="auto" w:fill="83CAEB"/>
            <w:vAlign w:val="center"/>
          </w:tcPr>
          <w:p w14:paraId="2E3EC14E" w14:textId="1E0E1E70" w:rsidR="0065662C" w:rsidRPr="009100DE" w:rsidRDefault="0065662C" w:rsidP="0065662C">
            <w:pPr>
              <w:pStyle w:val="Glava"/>
              <w:rPr>
                <w:rFonts w:cs="Arial"/>
              </w:rPr>
            </w:pPr>
            <w:r w:rsidRPr="009100DE">
              <w:rPr>
                <w:rFonts w:cs="Arial"/>
              </w:rPr>
              <w:t xml:space="preserve">Pooblaščene osebe za zastopanje, odločanje in nadzor nad gosp. subj.  </w:t>
            </w:r>
            <w:r w:rsidRPr="009100DE">
              <w:rPr>
                <w:rFonts w:cs="Arial"/>
                <w:sz w:val="16"/>
                <w:szCs w:val="16"/>
              </w:rPr>
              <w:t>(tisti, ki niso hkrati zakoniti zastopniki: ime in priimek, delovno mesto, EMŠO)</w:t>
            </w:r>
          </w:p>
        </w:tc>
        <w:tc>
          <w:tcPr>
            <w:tcW w:w="5218" w:type="dxa"/>
          </w:tcPr>
          <w:p w14:paraId="388AA0E2" w14:textId="77777777" w:rsidR="0065662C" w:rsidRPr="009100DE" w:rsidRDefault="0065662C" w:rsidP="0065662C">
            <w:pPr>
              <w:pStyle w:val="Glava"/>
              <w:tabs>
                <w:tab w:val="clear" w:pos="4536"/>
                <w:tab w:val="clear" w:pos="9072"/>
              </w:tabs>
              <w:jc w:val="both"/>
              <w:rPr>
                <w:rFonts w:cs="Arial"/>
              </w:rPr>
            </w:pPr>
          </w:p>
        </w:tc>
      </w:tr>
      <w:tr w:rsidR="0065662C" w:rsidRPr="009100DE" w14:paraId="1A233A71" w14:textId="77777777" w:rsidTr="00586C55">
        <w:trPr>
          <w:cantSplit/>
          <w:trHeight w:val="799"/>
        </w:trPr>
        <w:tc>
          <w:tcPr>
            <w:tcW w:w="3641" w:type="dxa"/>
            <w:shd w:val="clear" w:color="auto" w:fill="83CAEB"/>
            <w:vAlign w:val="center"/>
          </w:tcPr>
          <w:p w14:paraId="17C4B23F" w14:textId="77777777" w:rsidR="0065662C" w:rsidRPr="009100DE" w:rsidRDefault="0065662C" w:rsidP="0065662C">
            <w:pPr>
              <w:pStyle w:val="Glava"/>
              <w:rPr>
                <w:rFonts w:cs="Arial"/>
              </w:rPr>
            </w:pPr>
            <w:r w:rsidRPr="009100DE">
              <w:rPr>
                <w:rFonts w:cs="Arial"/>
              </w:rPr>
              <w:t>Člani upravnega, vodstvenega in nadzornega organa gosp. subjekta</w:t>
            </w:r>
          </w:p>
          <w:p w14:paraId="04964965" w14:textId="1DDDD19A" w:rsidR="0065662C" w:rsidRPr="009100DE" w:rsidRDefault="0065662C" w:rsidP="0065662C">
            <w:pPr>
              <w:pStyle w:val="Glava"/>
              <w:tabs>
                <w:tab w:val="clear" w:pos="4536"/>
                <w:tab w:val="clear" w:pos="9072"/>
              </w:tabs>
              <w:rPr>
                <w:rFonts w:cs="Arial"/>
                <w:sz w:val="16"/>
                <w:szCs w:val="16"/>
              </w:rPr>
            </w:pPr>
            <w:r w:rsidRPr="009100DE">
              <w:rPr>
                <w:rFonts w:cs="Arial"/>
                <w:sz w:val="16"/>
                <w:szCs w:val="16"/>
              </w:rPr>
              <w:t>(ime in priimek, delovno mesto, EMŠO)</w:t>
            </w:r>
          </w:p>
        </w:tc>
        <w:tc>
          <w:tcPr>
            <w:tcW w:w="5218" w:type="dxa"/>
          </w:tcPr>
          <w:p w14:paraId="148A5673" w14:textId="77777777" w:rsidR="0065662C" w:rsidRPr="009100DE" w:rsidRDefault="0065662C" w:rsidP="0065662C">
            <w:pPr>
              <w:pStyle w:val="Glava"/>
              <w:tabs>
                <w:tab w:val="clear" w:pos="4536"/>
                <w:tab w:val="clear" w:pos="9072"/>
              </w:tabs>
              <w:jc w:val="both"/>
              <w:rPr>
                <w:rFonts w:cs="Arial"/>
              </w:rPr>
            </w:pPr>
          </w:p>
        </w:tc>
      </w:tr>
      <w:tr w:rsidR="0065662C" w:rsidRPr="009100DE" w14:paraId="7142098E" w14:textId="77777777" w:rsidTr="00AF63EA">
        <w:trPr>
          <w:cantSplit/>
          <w:trHeight w:val="498"/>
        </w:trPr>
        <w:tc>
          <w:tcPr>
            <w:tcW w:w="3641" w:type="dxa"/>
            <w:shd w:val="clear" w:color="auto" w:fill="83CAEB"/>
            <w:vAlign w:val="center"/>
          </w:tcPr>
          <w:p w14:paraId="5485D186" w14:textId="13413717" w:rsidR="0065662C" w:rsidRPr="009100DE" w:rsidRDefault="00AE6012" w:rsidP="0065662C">
            <w:pPr>
              <w:pStyle w:val="Glava"/>
              <w:tabs>
                <w:tab w:val="clear" w:pos="4536"/>
                <w:tab w:val="clear" w:pos="9072"/>
              </w:tabs>
              <w:rPr>
                <w:rFonts w:cs="Arial"/>
              </w:rPr>
            </w:pPr>
            <w:r w:rsidRPr="009100DE">
              <w:rPr>
                <w:rFonts w:cs="Arial"/>
              </w:rPr>
              <w:t>Vrednostni delež v % od skupnega posla, ki ga bo opravil gosp. subjekt</w:t>
            </w:r>
          </w:p>
        </w:tc>
        <w:tc>
          <w:tcPr>
            <w:tcW w:w="5218" w:type="dxa"/>
          </w:tcPr>
          <w:p w14:paraId="2CC3DEAB" w14:textId="77777777" w:rsidR="0065662C" w:rsidRPr="009100DE" w:rsidRDefault="0065662C" w:rsidP="0065662C">
            <w:pPr>
              <w:pStyle w:val="Glava"/>
              <w:tabs>
                <w:tab w:val="clear" w:pos="4536"/>
                <w:tab w:val="clear" w:pos="9072"/>
              </w:tabs>
              <w:jc w:val="both"/>
              <w:rPr>
                <w:rFonts w:cs="Arial"/>
              </w:rPr>
            </w:pPr>
          </w:p>
        </w:tc>
      </w:tr>
      <w:tr w:rsidR="00AE6012" w:rsidRPr="009100DE" w14:paraId="3B133EA6" w14:textId="77777777" w:rsidTr="00AF63EA">
        <w:trPr>
          <w:cantSplit/>
          <w:trHeight w:val="498"/>
        </w:trPr>
        <w:tc>
          <w:tcPr>
            <w:tcW w:w="3641" w:type="dxa"/>
            <w:shd w:val="clear" w:color="auto" w:fill="83CAEB"/>
            <w:vAlign w:val="center"/>
          </w:tcPr>
          <w:p w14:paraId="0D7578B6" w14:textId="4F332F36" w:rsidR="00AE6012" w:rsidRPr="009100DE" w:rsidRDefault="00AE6012" w:rsidP="00AE6012">
            <w:pPr>
              <w:pStyle w:val="Glava"/>
              <w:tabs>
                <w:tab w:val="clear" w:pos="4536"/>
                <w:tab w:val="clear" w:pos="9072"/>
              </w:tabs>
              <w:rPr>
                <w:rFonts w:cs="Arial"/>
              </w:rPr>
            </w:pPr>
            <w:r w:rsidRPr="009100DE">
              <w:rPr>
                <w:rFonts w:cs="Arial"/>
              </w:rPr>
              <w:t>Vrsta del, ki jih bodo izvajali</w:t>
            </w:r>
          </w:p>
        </w:tc>
        <w:tc>
          <w:tcPr>
            <w:tcW w:w="5218" w:type="dxa"/>
          </w:tcPr>
          <w:p w14:paraId="6EA495C9" w14:textId="77777777" w:rsidR="00AE6012" w:rsidRPr="009100DE" w:rsidRDefault="00AE6012" w:rsidP="00AE6012">
            <w:pPr>
              <w:pStyle w:val="Glava"/>
              <w:tabs>
                <w:tab w:val="clear" w:pos="4536"/>
                <w:tab w:val="clear" w:pos="9072"/>
              </w:tabs>
              <w:jc w:val="both"/>
              <w:rPr>
                <w:rFonts w:cs="Arial"/>
              </w:rPr>
            </w:pPr>
          </w:p>
        </w:tc>
      </w:tr>
      <w:tr w:rsidR="00AE6012" w:rsidRPr="009100DE" w14:paraId="39FF4463" w14:textId="77777777" w:rsidTr="00AF63EA">
        <w:trPr>
          <w:cantSplit/>
          <w:trHeight w:val="498"/>
        </w:trPr>
        <w:tc>
          <w:tcPr>
            <w:tcW w:w="3641" w:type="dxa"/>
            <w:shd w:val="clear" w:color="auto" w:fill="83CAEB"/>
            <w:vAlign w:val="center"/>
          </w:tcPr>
          <w:p w14:paraId="6C573F3E" w14:textId="05462EB2" w:rsidR="00AE6012" w:rsidRPr="009100DE" w:rsidRDefault="00AE6012" w:rsidP="00AE6012">
            <w:pPr>
              <w:pStyle w:val="Glava"/>
              <w:tabs>
                <w:tab w:val="clear" w:pos="4536"/>
                <w:tab w:val="clear" w:pos="9072"/>
              </w:tabs>
              <w:rPr>
                <w:rFonts w:cs="Arial"/>
              </w:rPr>
            </w:pPr>
            <w:r w:rsidRPr="009100DE">
              <w:rPr>
                <w:rFonts w:cs="Arial"/>
              </w:rPr>
              <w:t>Ali podizvajalec zahteva neposredno plačilo?  (DA / NE)</w:t>
            </w:r>
          </w:p>
        </w:tc>
        <w:tc>
          <w:tcPr>
            <w:tcW w:w="5218" w:type="dxa"/>
          </w:tcPr>
          <w:p w14:paraId="6A221EAA" w14:textId="77777777" w:rsidR="00AE6012" w:rsidRPr="009100DE" w:rsidRDefault="00AE6012" w:rsidP="00AE6012">
            <w:pPr>
              <w:pStyle w:val="Glava"/>
              <w:tabs>
                <w:tab w:val="clear" w:pos="4536"/>
                <w:tab w:val="clear" w:pos="9072"/>
              </w:tabs>
              <w:jc w:val="both"/>
              <w:rPr>
                <w:rFonts w:cs="Arial"/>
              </w:rPr>
            </w:pPr>
          </w:p>
        </w:tc>
      </w:tr>
      <w:tr w:rsidR="00AE6012" w:rsidRPr="009100DE" w14:paraId="5D3100C9" w14:textId="77777777" w:rsidTr="00AF63EA">
        <w:trPr>
          <w:cantSplit/>
          <w:trHeight w:val="498"/>
        </w:trPr>
        <w:tc>
          <w:tcPr>
            <w:tcW w:w="3641" w:type="dxa"/>
            <w:shd w:val="clear" w:color="auto" w:fill="83CAEB"/>
            <w:vAlign w:val="center"/>
          </w:tcPr>
          <w:p w14:paraId="10EF61A2" w14:textId="3CDEDF6C" w:rsidR="00AE6012" w:rsidRPr="009100DE" w:rsidRDefault="00AE6012" w:rsidP="00AE6012">
            <w:pPr>
              <w:pStyle w:val="Glava"/>
              <w:tabs>
                <w:tab w:val="clear" w:pos="4536"/>
                <w:tab w:val="clear" w:pos="9072"/>
              </w:tabs>
              <w:rPr>
                <w:rFonts w:cs="Arial"/>
              </w:rPr>
            </w:pPr>
            <w:r w:rsidRPr="009100DE">
              <w:rPr>
                <w:rFonts w:cs="Arial"/>
              </w:rPr>
              <w:t>Vrednost</w:t>
            </w:r>
            <w:r w:rsidR="0046063F">
              <w:rPr>
                <w:rFonts w:cs="Arial"/>
              </w:rPr>
              <w:t>ni</w:t>
            </w:r>
            <w:r w:rsidRPr="009100DE">
              <w:rPr>
                <w:rFonts w:cs="Arial"/>
              </w:rPr>
              <w:t xml:space="preserve"> del</w:t>
            </w:r>
            <w:r w:rsidR="0046063F">
              <w:rPr>
                <w:rFonts w:cs="Arial"/>
              </w:rPr>
              <w:t>ež v %</w:t>
            </w:r>
            <w:r w:rsidRPr="009100DE">
              <w:rPr>
                <w:rFonts w:cs="Arial"/>
              </w:rPr>
              <w:t xml:space="preserve"> </w:t>
            </w:r>
            <w:r w:rsidR="0046063F">
              <w:rPr>
                <w:rFonts w:cs="Arial"/>
              </w:rPr>
              <w:t xml:space="preserve">podizvajalca </w:t>
            </w:r>
          </w:p>
        </w:tc>
        <w:tc>
          <w:tcPr>
            <w:tcW w:w="5218" w:type="dxa"/>
          </w:tcPr>
          <w:p w14:paraId="4A814B42" w14:textId="77777777" w:rsidR="00AE6012" w:rsidRPr="009100DE" w:rsidRDefault="00AE6012" w:rsidP="00AE6012">
            <w:pPr>
              <w:pStyle w:val="Glava"/>
              <w:tabs>
                <w:tab w:val="clear" w:pos="4536"/>
                <w:tab w:val="clear" w:pos="9072"/>
              </w:tabs>
              <w:jc w:val="both"/>
              <w:rPr>
                <w:rFonts w:cs="Arial"/>
              </w:rPr>
            </w:pPr>
          </w:p>
        </w:tc>
      </w:tr>
      <w:tr w:rsidR="00AE6012" w:rsidRPr="009100DE" w14:paraId="48B50E6E" w14:textId="77777777" w:rsidTr="00AF63EA">
        <w:trPr>
          <w:cantSplit/>
          <w:trHeight w:val="548"/>
        </w:trPr>
        <w:tc>
          <w:tcPr>
            <w:tcW w:w="3641" w:type="dxa"/>
            <w:shd w:val="clear" w:color="auto" w:fill="83CAEB"/>
            <w:vAlign w:val="center"/>
          </w:tcPr>
          <w:p w14:paraId="3BF808BE" w14:textId="5743AA59" w:rsidR="00AE6012" w:rsidRPr="009100DE" w:rsidRDefault="00AE6012" w:rsidP="00AE6012">
            <w:pPr>
              <w:pStyle w:val="Glava"/>
              <w:tabs>
                <w:tab w:val="clear" w:pos="4536"/>
                <w:tab w:val="clear" w:pos="9072"/>
              </w:tabs>
              <w:rPr>
                <w:rFonts w:cs="Arial"/>
              </w:rPr>
            </w:pPr>
            <w:r w:rsidRPr="009100DE">
              <w:rPr>
                <w:rFonts w:cs="Arial"/>
              </w:rPr>
              <w:t>Gospodarski subjekt je MSP po Priporočilu Komisije 2003/361/ES</w:t>
            </w:r>
          </w:p>
        </w:tc>
        <w:tc>
          <w:tcPr>
            <w:tcW w:w="5218" w:type="dxa"/>
          </w:tcPr>
          <w:p w14:paraId="3574462D" w14:textId="77777777" w:rsidR="00AE6012" w:rsidRPr="009100DE" w:rsidRDefault="00AE6012" w:rsidP="00AE6012">
            <w:pPr>
              <w:pStyle w:val="Glava"/>
              <w:tabs>
                <w:tab w:val="clear" w:pos="4536"/>
                <w:tab w:val="clear" w:pos="9072"/>
              </w:tabs>
              <w:jc w:val="both"/>
              <w:rPr>
                <w:rFonts w:cs="Arial"/>
              </w:rPr>
            </w:pPr>
          </w:p>
        </w:tc>
      </w:tr>
    </w:tbl>
    <w:p w14:paraId="08B8367B" w14:textId="77777777" w:rsidR="008A11CF" w:rsidRPr="000571AF" w:rsidRDefault="008A11CF" w:rsidP="008A11CF">
      <w:pPr>
        <w:pStyle w:val="Glava"/>
        <w:tabs>
          <w:tab w:val="clear" w:pos="4536"/>
          <w:tab w:val="clear" w:pos="9072"/>
        </w:tabs>
        <w:jc w:val="both"/>
        <w:rPr>
          <w:rFonts w:cs="Arial"/>
          <w:sz w:val="22"/>
          <w:szCs w:val="22"/>
        </w:rPr>
      </w:pPr>
    </w:p>
    <w:p w14:paraId="1E0EBAC4" w14:textId="77777777" w:rsidR="008A11CF" w:rsidRPr="000571AF" w:rsidRDefault="008A11CF" w:rsidP="008A11CF">
      <w:pPr>
        <w:pStyle w:val="Glava"/>
        <w:tabs>
          <w:tab w:val="clear" w:pos="4536"/>
          <w:tab w:val="clear" w:pos="9072"/>
        </w:tabs>
        <w:jc w:val="center"/>
        <w:rPr>
          <w:rFonts w:cs="Arial"/>
          <w:sz w:val="22"/>
          <w:szCs w:val="22"/>
        </w:rPr>
      </w:pPr>
    </w:p>
    <w:p w14:paraId="361FBFE1" w14:textId="77777777" w:rsidR="008A11CF" w:rsidRPr="000571AF" w:rsidRDefault="008A11CF" w:rsidP="008A11CF">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2977"/>
        <w:gridCol w:w="2971"/>
        <w:gridCol w:w="2980"/>
      </w:tblGrid>
      <w:tr w:rsidR="008A11CF" w:rsidRPr="001B14FE" w14:paraId="2E3D25B3" w14:textId="77777777" w:rsidTr="00AF63EA">
        <w:trPr>
          <w:trHeight w:val="454"/>
        </w:trPr>
        <w:tc>
          <w:tcPr>
            <w:tcW w:w="3022" w:type="dxa"/>
            <w:vAlign w:val="center"/>
          </w:tcPr>
          <w:p w14:paraId="7B10E9EF"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52EB75CD"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E131C9B"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091BFE78" w14:textId="77777777" w:rsidTr="00AF63EA">
        <w:trPr>
          <w:trHeight w:val="567"/>
        </w:trPr>
        <w:tc>
          <w:tcPr>
            <w:tcW w:w="3022" w:type="dxa"/>
            <w:tcBorders>
              <w:bottom w:val="single" w:sz="4" w:space="0" w:color="auto"/>
            </w:tcBorders>
            <w:vAlign w:val="center"/>
          </w:tcPr>
          <w:p w14:paraId="7ADC1120"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6789F54E"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29494C4" w14:textId="77777777" w:rsidR="008A11CF" w:rsidRPr="001B14FE" w:rsidRDefault="008A11CF" w:rsidP="00AF63EA">
            <w:pPr>
              <w:pStyle w:val="Glava"/>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Glava"/>
        <w:tabs>
          <w:tab w:val="clear" w:pos="4536"/>
          <w:tab w:val="clear" w:pos="9072"/>
        </w:tabs>
        <w:jc w:val="both"/>
        <w:rPr>
          <w:rFonts w:cs="Arial"/>
          <w:sz w:val="18"/>
          <w:szCs w:val="18"/>
        </w:rPr>
      </w:pPr>
    </w:p>
    <w:p w14:paraId="22DB1240" w14:textId="77777777" w:rsidR="00F00A95" w:rsidRPr="000571AF" w:rsidRDefault="005E7953" w:rsidP="00F00A95">
      <w:pPr>
        <w:overflowPunct w:val="0"/>
        <w:autoSpaceDE w:val="0"/>
        <w:autoSpaceDN w:val="0"/>
        <w:adjustRightInd w:val="0"/>
        <w:jc w:val="right"/>
        <w:rPr>
          <w:rFonts w:ascii="Arial" w:hAnsi="Arial" w:cs="Arial"/>
          <w:b/>
          <w:bCs/>
          <w:sz w:val="22"/>
          <w:szCs w:val="22"/>
        </w:rPr>
      </w:pPr>
      <w:r w:rsidRPr="000571AF">
        <w:rPr>
          <w:rFonts w:cs="Arial"/>
          <w:b/>
          <w:sz w:val="22"/>
          <w:szCs w:val="22"/>
        </w:rPr>
        <w:br w:type="page"/>
      </w:r>
    </w:p>
    <w:p w14:paraId="4957E775" w14:textId="77777777" w:rsidR="00F00A95" w:rsidRPr="000571AF" w:rsidRDefault="00F00A95" w:rsidP="00F00A95">
      <w:pPr>
        <w:jc w:val="right"/>
        <w:rPr>
          <w:rFonts w:ascii="Arial" w:hAnsi="Arial" w:cs="Arial"/>
          <w:b/>
          <w:bCs/>
          <w:sz w:val="22"/>
          <w:szCs w:val="22"/>
        </w:rPr>
      </w:pPr>
      <w:r w:rsidRPr="000571AF">
        <w:rPr>
          <w:rFonts w:ascii="Arial" w:hAnsi="Arial" w:cs="Arial"/>
          <w:b/>
          <w:bCs/>
          <w:sz w:val="22"/>
          <w:szCs w:val="22"/>
        </w:rPr>
        <w:lastRenderedPageBreak/>
        <w:t xml:space="preserve">Razpisni obrazec št. </w:t>
      </w:r>
      <w:r>
        <w:rPr>
          <w:rFonts w:ascii="Arial" w:hAnsi="Arial" w:cs="Arial"/>
          <w:b/>
          <w:bCs/>
          <w:sz w:val="22"/>
          <w:szCs w:val="22"/>
        </w:rPr>
        <w:t>3</w:t>
      </w:r>
    </w:p>
    <w:p w14:paraId="4C5754E9" w14:textId="77777777" w:rsidR="00F00A95" w:rsidRPr="000571AF" w:rsidRDefault="00F00A95" w:rsidP="00F00A95">
      <w:pPr>
        <w:jc w:val="right"/>
        <w:rPr>
          <w:rFonts w:ascii="Arial" w:hAnsi="Arial" w:cs="Arial"/>
          <w:b/>
          <w:bCs/>
          <w:sz w:val="22"/>
          <w:szCs w:val="22"/>
        </w:rPr>
      </w:pPr>
    </w:p>
    <w:p w14:paraId="4D614D94" w14:textId="77777777" w:rsidR="00F00A95" w:rsidRPr="00D140E8" w:rsidRDefault="00F00A95" w:rsidP="00F00A95">
      <w:pPr>
        <w:pStyle w:val="Glava"/>
        <w:tabs>
          <w:tab w:val="clear" w:pos="4536"/>
          <w:tab w:val="clear" w:pos="9072"/>
        </w:tabs>
        <w:jc w:val="center"/>
        <w:rPr>
          <w:rFonts w:cs="Arial"/>
          <w:b/>
          <w:sz w:val="22"/>
          <w:szCs w:val="22"/>
        </w:rPr>
      </w:pPr>
      <w:r w:rsidRPr="00D140E8">
        <w:rPr>
          <w:rFonts w:cs="Arial"/>
          <w:b/>
          <w:sz w:val="22"/>
          <w:szCs w:val="22"/>
        </w:rPr>
        <w:t>IZJAVA PODIZVAJALCA</w:t>
      </w:r>
      <w:r>
        <w:rPr>
          <w:rFonts w:cs="Arial"/>
          <w:b/>
          <w:sz w:val="22"/>
          <w:szCs w:val="22"/>
        </w:rPr>
        <w:t xml:space="preserve"> ZA NEPOSREDNO PLAČILO</w:t>
      </w:r>
    </w:p>
    <w:p w14:paraId="28EA05ED" w14:textId="77777777" w:rsidR="00F00A95" w:rsidRPr="00D140E8" w:rsidRDefault="00F00A95" w:rsidP="00F00A95">
      <w:pPr>
        <w:pStyle w:val="Glava"/>
        <w:tabs>
          <w:tab w:val="clear" w:pos="4536"/>
          <w:tab w:val="clear" w:pos="9072"/>
        </w:tabs>
        <w:jc w:val="center"/>
        <w:rPr>
          <w:rFonts w:cs="Arial"/>
          <w:b/>
          <w:sz w:val="22"/>
          <w:szCs w:val="22"/>
        </w:rPr>
      </w:pPr>
    </w:p>
    <w:p w14:paraId="34F222CD" w14:textId="77777777" w:rsidR="00F00A95" w:rsidRPr="00D140E8" w:rsidRDefault="00F00A95" w:rsidP="00F00A95">
      <w:pPr>
        <w:pStyle w:val="Glava"/>
        <w:tabs>
          <w:tab w:val="clear" w:pos="4536"/>
          <w:tab w:val="clear" w:pos="9072"/>
        </w:tabs>
        <w:jc w:val="both"/>
        <w:rPr>
          <w:rFonts w:cs="Arial"/>
          <w:b/>
          <w:sz w:val="22"/>
          <w:szCs w:val="22"/>
        </w:rPr>
      </w:pPr>
      <w:r w:rsidRPr="00D140E8">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8928"/>
      </w:tblGrid>
      <w:tr w:rsidR="00F00A95" w:rsidRPr="00D140E8" w14:paraId="21239507" w14:textId="77777777" w:rsidTr="0034643A">
        <w:trPr>
          <w:trHeight w:val="340"/>
        </w:trPr>
        <w:tc>
          <w:tcPr>
            <w:tcW w:w="9068" w:type="dxa"/>
            <w:tcBorders>
              <w:bottom w:val="single" w:sz="4" w:space="0" w:color="auto"/>
            </w:tcBorders>
          </w:tcPr>
          <w:p w14:paraId="482DD3CF" w14:textId="77777777" w:rsidR="00F00A95" w:rsidRPr="00D140E8" w:rsidRDefault="00F00A95" w:rsidP="0034643A">
            <w:pPr>
              <w:pStyle w:val="Glava"/>
              <w:tabs>
                <w:tab w:val="clear" w:pos="4536"/>
                <w:tab w:val="clear" w:pos="9072"/>
              </w:tabs>
              <w:jc w:val="both"/>
              <w:rPr>
                <w:rFonts w:cs="Arial"/>
                <w:b/>
                <w:sz w:val="22"/>
                <w:szCs w:val="22"/>
              </w:rPr>
            </w:pPr>
          </w:p>
        </w:tc>
      </w:tr>
      <w:tr w:rsidR="00F00A95" w:rsidRPr="00D140E8" w14:paraId="6F26E6DB" w14:textId="77777777" w:rsidTr="0034643A">
        <w:trPr>
          <w:trHeight w:val="340"/>
        </w:trPr>
        <w:tc>
          <w:tcPr>
            <w:tcW w:w="9068" w:type="dxa"/>
            <w:tcBorders>
              <w:top w:val="single" w:sz="4" w:space="0" w:color="auto"/>
              <w:bottom w:val="nil"/>
            </w:tcBorders>
          </w:tcPr>
          <w:p w14:paraId="6D18E570" w14:textId="77777777" w:rsidR="00F00A95" w:rsidRPr="00D140E8" w:rsidRDefault="00F00A95" w:rsidP="0034643A">
            <w:pPr>
              <w:pStyle w:val="Glava"/>
              <w:tabs>
                <w:tab w:val="clear" w:pos="4536"/>
                <w:tab w:val="clear" w:pos="9072"/>
              </w:tabs>
              <w:jc w:val="center"/>
              <w:rPr>
                <w:rFonts w:cs="Arial"/>
                <w:bCs/>
                <w:sz w:val="22"/>
                <w:szCs w:val="22"/>
              </w:rPr>
            </w:pPr>
            <w:r w:rsidRPr="00D140E8">
              <w:rPr>
                <w:rFonts w:cs="Arial"/>
                <w:bCs/>
                <w:sz w:val="22"/>
                <w:szCs w:val="22"/>
              </w:rPr>
              <w:t>(naziv)</w:t>
            </w:r>
          </w:p>
        </w:tc>
      </w:tr>
      <w:tr w:rsidR="00F00A95" w:rsidRPr="00D140E8" w14:paraId="5D2DE49B" w14:textId="77777777" w:rsidTr="0034643A">
        <w:trPr>
          <w:trHeight w:val="340"/>
        </w:trPr>
        <w:tc>
          <w:tcPr>
            <w:tcW w:w="9068" w:type="dxa"/>
            <w:tcBorders>
              <w:top w:val="nil"/>
            </w:tcBorders>
          </w:tcPr>
          <w:p w14:paraId="4273526D" w14:textId="77777777" w:rsidR="00F00A95" w:rsidRPr="00D140E8" w:rsidRDefault="00F00A95" w:rsidP="0034643A">
            <w:pPr>
              <w:pStyle w:val="Glava"/>
              <w:tabs>
                <w:tab w:val="clear" w:pos="4536"/>
                <w:tab w:val="clear" w:pos="9072"/>
              </w:tabs>
              <w:jc w:val="both"/>
              <w:rPr>
                <w:rFonts w:cs="Arial"/>
                <w:b/>
                <w:sz w:val="22"/>
                <w:szCs w:val="22"/>
              </w:rPr>
            </w:pPr>
          </w:p>
        </w:tc>
      </w:tr>
      <w:tr w:rsidR="00F00A95" w:rsidRPr="00D140E8" w14:paraId="7A2E1834" w14:textId="77777777" w:rsidTr="0034643A">
        <w:trPr>
          <w:trHeight w:val="340"/>
        </w:trPr>
        <w:tc>
          <w:tcPr>
            <w:tcW w:w="9068" w:type="dxa"/>
          </w:tcPr>
          <w:p w14:paraId="44A7F350" w14:textId="77777777" w:rsidR="00F00A95" w:rsidRPr="00D140E8" w:rsidRDefault="00F00A95" w:rsidP="0034643A">
            <w:pPr>
              <w:pStyle w:val="Glava"/>
              <w:tabs>
                <w:tab w:val="clear" w:pos="4536"/>
                <w:tab w:val="clear" w:pos="9072"/>
              </w:tabs>
              <w:jc w:val="center"/>
              <w:rPr>
                <w:rFonts w:cs="Arial"/>
                <w:bCs/>
                <w:sz w:val="22"/>
                <w:szCs w:val="22"/>
              </w:rPr>
            </w:pPr>
            <w:r w:rsidRPr="00D140E8">
              <w:rPr>
                <w:rFonts w:cs="Arial"/>
                <w:bCs/>
                <w:sz w:val="22"/>
                <w:szCs w:val="22"/>
              </w:rPr>
              <w:t>(naslov)</w:t>
            </w:r>
          </w:p>
        </w:tc>
      </w:tr>
    </w:tbl>
    <w:p w14:paraId="5563826B" w14:textId="77777777" w:rsidR="00F00A95" w:rsidRPr="00D140E8" w:rsidRDefault="00F00A95" w:rsidP="00F00A95">
      <w:pPr>
        <w:tabs>
          <w:tab w:val="left" w:pos="1560"/>
        </w:tabs>
        <w:suppressAutoHyphens/>
        <w:autoSpaceDN w:val="0"/>
        <w:ind w:right="6"/>
        <w:jc w:val="both"/>
        <w:textAlignment w:val="baseline"/>
        <w:rPr>
          <w:rFonts w:ascii="Arial" w:hAnsi="Arial" w:cs="Arial"/>
          <w:kern w:val="3"/>
          <w:sz w:val="22"/>
          <w:szCs w:val="22"/>
          <w:lang w:eastAsia="zh-CN"/>
        </w:rPr>
      </w:pPr>
    </w:p>
    <w:p w14:paraId="658F22B4" w14:textId="77777777" w:rsidR="00F00A95" w:rsidRPr="00D140E8" w:rsidRDefault="00F00A95" w:rsidP="00F00A95">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izjavljamo, da:</w:t>
      </w:r>
    </w:p>
    <w:p w14:paraId="3F333971" w14:textId="767C936B"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 xml:space="preserve">bomo v primeru uspešne prijave ponudnika sodelovali pri </w:t>
      </w:r>
      <w:r w:rsidR="00547DB9">
        <w:rPr>
          <w:rFonts w:ascii="Arial" w:hAnsi="Arial" w:cs="Arial"/>
          <w:kern w:val="3"/>
          <w:sz w:val="22"/>
          <w:szCs w:val="22"/>
          <w:lang w:eastAsia="zh-CN"/>
        </w:rPr>
        <w:t>izvedbi</w:t>
      </w:r>
      <w:r w:rsidRPr="00D140E8">
        <w:rPr>
          <w:rFonts w:ascii="Arial" w:hAnsi="Arial" w:cs="Arial"/>
          <w:kern w:val="3"/>
          <w:sz w:val="22"/>
          <w:szCs w:val="22"/>
          <w:lang w:eastAsia="zh-CN"/>
        </w:rPr>
        <w:t xml:space="preserve"> predmet</w:t>
      </w:r>
      <w:r w:rsidR="00547DB9">
        <w:rPr>
          <w:rFonts w:ascii="Arial" w:hAnsi="Arial" w:cs="Arial"/>
          <w:kern w:val="3"/>
          <w:sz w:val="22"/>
          <w:szCs w:val="22"/>
          <w:lang w:eastAsia="zh-CN"/>
        </w:rPr>
        <w:t>a</w:t>
      </w:r>
      <w:r w:rsidRPr="00D140E8">
        <w:rPr>
          <w:rFonts w:ascii="Arial" w:hAnsi="Arial" w:cs="Arial"/>
          <w:kern w:val="3"/>
          <w:sz w:val="22"/>
          <w:szCs w:val="22"/>
          <w:lang w:eastAsia="zh-CN"/>
        </w:rPr>
        <w:t xml:space="preserve"> javnega naročila, in sicer za vrsto dela/blaga </w:t>
      </w:r>
    </w:p>
    <w:tbl>
      <w:tblPr>
        <w:tblStyle w:val="Tabelamrea"/>
        <w:tblW w:w="0" w:type="auto"/>
        <w:tblInd w:w="349" w:type="dxa"/>
        <w:tblBorders>
          <w:top w:val="none" w:sz="0" w:space="0" w:color="auto"/>
          <w:left w:val="none" w:sz="0" w:space="0" w:color="auto"/>
          <w:right w:val="none" w:sz="0" w:space="0" w:color="auto"/>
        </w:tblBorders>
        <w:tblLook w:val="04A0" w:firstRow="1" w:lastRow="0" w:firstColumn="1" w:lastColumn="0" w:noHBand="0" w:noVBand="1"/>
      </w:tblPr>
      <w:tblGrid>
        <w:gridCol w:w="8579"/>
      </w:tblGrid>
      <w:tr w:rsidR="00F00A95" w:rsidRPr="00D140E8" w14:paraId="5A420B60" w14:textId="77777777" w:rsidTr="0034643A">
        <w:trPr>
          <w:trHeight w:val="397"/>
        </w:trPr>
        <w:tc>
          <w:tcPr>
            <w:tcW w:w="8918" w:type="dxa"/>
            <w:vAlign w:val="bottom"/>
          </w:tcPr>
          <w:p w14:paraId="2B2F8D07"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F00A95" w:rsidRPr="00D140E8" w14:paraId="55981A03" w14:textId="77777777" w:rsidTr="0034643A">
        <w:trPr>
          <w:trHeight w:val="397"/>
        </w:trPr>
        <w:tc>
          <w:tcPr>
            <w:tcW w:w="8918" w:type="dxa"/>
            <w:vAlign w:val="bottom"/>
          </w:tcPr>
          <w:p w14:paraId="32BB46CE"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F00A95" w:rsidRPr="00D140E8" w14:paraId="4E6FBC2F" w14:textId="77777777" w:rsidTr="0034643A">
        <w:trPr>
          <w:trHeight w:val="397"/>
        </w:trPr>
        <w:tc>
          <w:tcPr>
            <w:tcW w:w="8918" w:type="dxa"/>
            <w:vAlign w:val="bottom"/>
          </w:tcPr>
          <w:p w14:paraId="472AC260"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bl>
    <w:p w14:paraId="2F9332B6" w14:textId="77777777" w:rsidR="00F00A95" w:rsidRPr="00D140E8" w:rsidRDefault="00F00A95" w:rsidP="00F00A95">
      <w:pPr>
        <w:keepLines/>
        <w:widowControl w:val="0"/>
        <w:tabs>
          <w:tab w:val="left" w:pos="709"/>
        </w:tabs>
        <w:suppressAutoHyphens/>
        <w:autoSpaceDN w:val="0"/>
        <w:ind w:left="349" w:right="6"/>
        <w:jc w:val="both"/>
        <w:textAlignment w:val="baseline"/>
        <w:rPr>
          <w:rFonts w:ascii="Arial" w:hAnsi="Arial" w:cs="Arial"/>
          <w:kern w:val="3"/>
          <w:sz w:val="22"/>
          <w:szCs w:val="22"/>
          <w:lang w:eastAsia="zh-CN"/>
        </w:rPr>
      </w:pPr>
    </w:p>
    <w:p w14:paraId="3D0D4F94" w14:textId="77777777" w:rsidR="00F00A95" w:rsidRPr="00D140E8" w:rsidRDefault="00F00A95" w:rsidP="00F00A95">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p w14:paraId="42B2A3FA" w14:textId="6ABB1746" w:rsidR="00F00A95" w:rsidRPr="00D140E8" w:rsidRDefault="00F00A95" w:rsidP="00F00A95">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zahtevamo, da naročnik našo terjatev plačuje neposredno za vsa izbrana naročila;</w:t>
      </w:r>
    </w:p>
    <w:p w14:paraId="5A498509"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naročniku dajemo soglasje, da nam pod pogoji iz te razpisne dokumentacije namesto ponudniku poravna našo terjatev do ponudnika za dela/blago izvedena na predmetu javnega naročila;</w:t>
      </w:r>
    </w:p>
    <w:p w14:paraId="51819498"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smo seznanjeni z navodili gospodarskim subjektom in razpisnimi pogoji ter merili za dodelitev javnega naročila in z njim v celoti soglašamo;</w:t>
      </w:r>
    </w:p>
    <w:p w14:paraId="732E5B64"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smo seznanjeni, da ima naročnik rok plačila 30. dni od prejema e-računa;</w:t>
      </w:r>
    </w:p>
    <w:p w14:paraId="5474F2CE"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bomo naročniku v petih dneh po prejemu njegove zahteve posredovali kopijo podizvajalske pogodbe in vseh dodatkov k tej pogodbi, ki smo jo sklenili s ponudnikom za izvedbo del v okviru tega javnega naročila.</w:t>
      </w:r>
    </w:p>
    <w:p w14:paraId="25939CD5" w14:textId="77777777" w:rsidR="00F00A95" w:rsidRPr="00D140E8" w:rsidRDefault="00F00A95" w:rsidP="00F00A95">
      <w:pPr>
        <w:keepLines/>
        <w:widowControl w:val="0"/>
        <w:tabs>
          <w:tab w:val="left" w:pos="709"/>
        </w:tabs>
        <w:suppressAutoHyphens/>
        <w:autoSpaceDN w:val="0"/>
        <w:ind w:left="709" w:right="6"/>
        <w:jc w:val="both"/>
        <w:textAlignment w:val="baseline"/>
        <w:rPr>
          <w:rFonts w:ascii="Arial" w:hAnsi="Arial" w:cs="Arial"/>
          <w:kern w:val="3"/>
          <w:sz w:val="22"/>
          <w:szCs w:val="22"/>
          <w:lang w:eastAsia="zh-CN"/>
        </w:rPr>
      </w:pPr>
    </w:p>
    <w:p w14:paraId="2AF4629C" w14:textId="77777777" w:rsidR="00F00A95" w:rsidRPr="00D140E8" w:rsidRDefault="00F00A95" w:rsidP="00F00A95">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F00A95" w:rsidRPr="00D140E8" w14:paraId="01F3F835" w14:textId="77777777" w:rsidTr="0034643A">
        <w:trPr>
          <w:trHeight w:val="454"/>
        </w:trPr>
        <w:tc>
          <w:tcPr>
            <w:tcW w:w="3022" w:type="dxa"/>
            <w:vAlign w:val="center"/>
          </w:tcPr>
          <w:p w14:paraId="7C77BC3B" w14:textId="77777777" w:rsidR="00F00A95" w:rsidRPr="00D140E8" w:rsidRDefault="00F00A95" w:rsidP="0034643A">
            <w:pPr>
              <w:pStyle w:val="Glava"/>
              <w:tabs>
                <w:tab w:val="clear" w:pos="4536"/>
                <w:tab w:val="clear" w:pos="9072"/>
              </w:tabs>
              <w:rPr>
                <w:rFonts w:cs="Arial"/>
                <w:b/>
                <w:bCs/>
                <w:sz w:val="22"/>
                <w:szCs w:val="22"/>
              </w:rPr>
            </w:pPr>
            <w:r w:rsidRPr="00D140E8">
              <w:rPr>
                <w:rFonts w:cs="Arial"/>
                <w:b/>
                <w:bCs/>
                <w:sz w:val="22"/>
                <w:szCs w:val="22"/>
              </w:rPr>
              <w:t>Datum:</w:t>
            </w:r>
          </w:p>
        </w:tc>
        <w:tc>
          <w:tcPr>
            <w:tcW w:w="3023" w:type="dxa"/>
            <w:vAlign w:val="center"/>
          </w:tcPr>
          <w:p w14:paraId="187D212B" w14:textId="77777777" w:rsidR="00F00A95" w:rsidRPr="00D140E8" w:rsidRDefault="00F00A95" w:rsidP="0034643A">
            <w:pPr>
              <w:pStyle w:val="Glava"/>
              <w:tabs>
                <w:tab w:val="clear" w:pos="4536"/>
                <w:tab w:val="clear" w:pos="9072"/>
              </w:tabs>
              <w:jc w:val="center"/>
              <w:rPr>
                <w:rFonts w:cs="Arial"/>
                <w:b/>
                <w:bCs/>
                <w:sz w:val="22"/>
                <w:szCs w:val="22"/>
              </w:rPr>
            </w:pPr>
            <w:r w:rsidRPr="00D140E8">
              <w:rPr>
                <w:rFonts w:cs="Arial"/>
                <w:b/>
                <w:bCs/>
                <w:sz w:val="22"/>
                <w:szCs w:val="22"/>
              </w:rPr>
              <w:t>Žig:</w:t>
            </w:r>
          </w:p>
        </w:tc>
        <w:tc>
          <w:tcPr>
            <w:tcW w:w="3023" w:type="dxa"/>
            <w:vAlign w:val="center"/>
          </w:tcPr>
          <w:p w14:paraId="136E1A4F" w14:textId="77777777" w:rsidR="00F00A95" w:rsidRPr="00D140E8" w:rsidRDefault="00F00A95" w:rsidP="0034643A">
            <w:pPr>
              <w:pStyle w:val="Glava"/>
              <w:tabs>
                <w:tab w:val="clear" w:pos="4536"/>
                <w:tab w:val="clear" w:pos="9072"/>
              </w:tabs>
              <w:rPr>
                <w:rFonts w:cs="Arial"/>
                <w:b/>
                <w:bCs/>
                <w:sz w:val="22"/>
                <w:szCs w:val="22"/>
              </w:rPr>
            </w:pPr>
            <w:r w:rsidRPr="00D140E8">
              <w:rPr>
                <w:rFonts w:cs="Arial"/>
                <w:b/>
                <w:bCs/>
                <w:sz w:val="22"/>
                <w:szCs w:val="22"/>
              </w:rPr>
              <w:t>Podpis:</w:t>
            </w:r>
          </w:p>
        </w:tc>
      </w:tr>
      <w:tr w:rsidR="00F00A95" w:rsidRPr="00D140E8" w14:paraId="5B40D033" w14:textId="77777777" w:rsidTr="0034643A">
        <w:trPr>
          <w:trHeight w:val="567"/>
        </w:trPr>
        <w:tc>
          <w:tcPr>
            <w:tcW w:w="3022" w:type="dxa"/>
            <w:tcBorders>
              <w:bottom w:val="single" w:sz="4" w:space="0" w:color="auto"/>
            </w:tcBorders>
            <w:vAlign w:val="center"/>
          </w:tcPr>
          <w:p w14:paraId="0785C2E1" w14:textId="77777777" w:rsidR="00F00A95" w:rsidRPr="00D140E8" w:rsidRDefault="00F00A95" w:rsidP="0034643A">
            <w:pPr>
              <w:pStyle w:val="Glava"/>
              <w:tabs>
                <w:tab w:val="clear" w:pos="4536"/>
                <w:tab w:val="clear" w:pos="9072"/>
              </w:tabs>
              <w:jc w:val="center"/>
              <w:rPr>
                <w:rFonts w:cs="Arial"/>
                <w:b/>
                <w:bCs/>
                <w:sz w:val="22"/>
                <w:szCs w:val="22"/>
              </w:rPr>
            </w:pPr>
          </w:p>
        </w:tc>
        <w:tc>
          <w:tcPr>
            <w:tcW w:w="3023" w:type="dxa"/>
            <w:vAlign w:val="center"/>
          </w:tcPr>
          <w:p w14:paraId="3191D901" w14:textId="77777777" w:rsidR="00F00A95" w:rsidRPr="00D140E8" w:rsidRDefault="00F00A95" w:rsidP="0034643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33ECCBA" w14:textId="77777777" w:rsidR="00F00A95" w:rsidRPr="00D140E8" w:rsidRDefault="00F00A95" w:rsidP="0034643A">
            <w:pPr>
              <w:pStyle w:val="Glava"/>
              <w:tabs>
                <w:tab w:val="clear" w:pos="4536"/>
                <w:tab w:val="clear" w:pos="9072"/>
              </w:tabs>
              <w:jc w:val="center"/>
              <w:rPr>
                <w:rFonts w:cs="Arial"/>
                <w:b/>
                <w:bCs/>
                <w:sz w:val="22"/>
                <w:szCs w:val="22"/>
              </w:rPr>
            </w:pPr>
          </w:p>
        </w:tc>
      </w:tr>
    </w:tbl>
    <w:p w14:paraId="608027C4" w14:textId="77777777" w:rsidR="00F00A95" w:rsidRPr="00D140E8" w:rsidRDefault="00F00A95" w:rsidP="00F00A95">
      <w:pPr>
        <w:rPr>
          <w:rFonts w:ascii="Arial" w:hAnsi="Arial" w:cs="Arial"/>
          <w:b/>
          <w:sz w:val="22"/>
          <w:szCs w:val="22"/>
        </w:rPr>
      </w:pPr>
    </w:p>
    <w:p w14:paraId="2F8271FB" w14:textId="77777777" w:rsidR="00F00A95" w:rsidRPr="00D140E8" w:rsidRDefault="00F00A95" w:rsidP="00F00A95">
      <w:pPr>
        <w:pStyle w:val="Glava"/>
        <w:tabs>
          <w:tab w:val="clear" w:pos="4536"/>
          <w:tab w:val="clear" w:pos="9072"/>
        </w:tabs>
        <w:jc w:val="right"/>
        <w:rPr>
          <w:rFonts w:cs="Arial"/>
          <w:b/>
          <w:sz w:val="22"/>
          <w:szCs w:val="22"/>
        </w:rPr>
      </w:pPr>
    </w:p>
    <w:p w14:paraId="3A5B739D" w14:textId="77777777" w:rsidR="00F00A95" w:rsidRPr="00D140E8" w:rsidRDefault="00F00A95" w:rsidP="00F00A95">
      <w:pPr>
        <w:pStyle w:val="Glava"/>
        <w:tabs>
          <w:tab w:val="clear" w:pos="4536"/>
          <w:tab w:val="clear" w:pos="9072"/>
        </w:tabs>
        <w:jc w:val="right"/>
        <w:rPr>
          <w:rFonts w:cs="Arial"/>
          <w:b/>
          <w:sz w:val="22"/>
          <w:szCs w:val="22"/>
        </w:rPr>
      </w:pPr>
    </w:p>
    <w:p w14:paraId="616F282C" w14:textId="77777777" w:rsidR="00F00A95" w:rsidRPr="00D140E8" w:rsidRDefault="00F00A95" w:rsidP="00F00A95">
      <w:pPr>
        <w:pStyle w:val="Glava"/>
        <w:tabs>
          <w:tab w:val="clear" w:pos="4536"/>
          <w:tab w:val="clear" w:pos="9072"/>
        </w:tabs>
        <w:jc w:val="both"/>
        <w:rPr>
          <w:rFonts w:cs="Arial"/>
          <w:bCs/>
          <w:sz w:val="22"/>
          <w:szCs w:val="22"/>
        </w:rPr>
      </w:pPr>
      <w:r w:rsidRPr="00D140E8">
        <w:rPr>
          <w:rFonts w:cs="Arial"/>
          <w:bCs/>
          <w:sz w:val="22"/>
          <w:szCs w:val="22"/>
        </w:rPr>
        <w:t>Opomba: Obrazec izpolni podizvajalec le v primeru, da gospodarski subjekt nastopa s podizvajalcem</w:t>
      </w:r>
      <w:r>
        <w:rPr>
          <w:rFonts w:cs="Arial"/>
          <w:bCs/>
          <w:sz w:val="22"/>
          <w:szCs w:val="22"/>
        </w:rPr>
        <w:t xml:space="preserve"> in ta zahteva neposredno plačilo</w:t>
      </w:r>
      <w:r w:rsidRPr="00D140E8">
        <w:rPr>
          <w:rFonts w:cs="Arial"/>
          <w:bCs/>
          <w:sz w:val="22"/>
          <w:szCs w:val="22"/>
        </w:rPr>
        <w:t>. V primeru večjega števila podizvajalcev se obrazec izpolni ločeno za vsakega podizvajalca.</w:t>
      </w:r>
    </w:p>
    <w:p w14:paraId="0BA79403" w14:textId="77777777" w:rsidR="006D0D6F" w:rsidRPr="00DD3367" w:rsidRDefault="00F00A95" w:rsidP="006D0D6F">
      <w:pPr>
        <w:overflowPunct w:val="0"/>
        <w:autoSpaceDE w:val="0"/>
        <w:autoSpaceDN w:val="0"/>
        <w:adjustRightInd w:val="0"/>
        <w:ind w:right="-3"/>
      </w:pPr>
      <w:r w:rsidRPr="00D140E8">
        <w:rPr>
          <w:rFonts w:ascii="Arial" w:eastAsia="Calibri" w:hAnsi="Arial" w:cs="Arial"/>
          <w:b/>
          <w:bCs/>
          <w:sz w:val="22"/>
          <w:szCs w:val="22"/>
          <w:lang w:eastAsia="en-US"/>
        </w:rPr>
        <w:br w:type="page"/>
      </w:r>
    </w:p>
    <w:p w14:paraId="36E5F50E" w14:textId="6A6D4467" w:rsidR="006D0D6F" w:rsidRPr="000571AF" w:rsidRDefault="006D0D6F" w:rsidP="006D0D6F">
      <w:pPr>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lastRenderedPageBreak/>
        <w:t xml:space="preserve">Razpisni obrazec št. </w:t>
      </w:r>
      <w:r>
        <w:rPr>
          <w:rFonts w:ascii="Arial" w:eastAsia="Calibri" w:hAnsi="Arial" w:cs="Arial"/>
          <w:b/>
          <w:bCs/>
          <w:sz w:val="22"/>
          <w:szCs w:val="22"/>
          <w:lang w:eastAsia="en-US"/>
        </w:rPr>
        <w:t>4</w:t>
      </w:r>
    </w:p>
    <w:p w14:paraId="2EF6FC3E"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p>
    <w:p w14:paraId="5437AE6A"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 xml:space="preserve">IZJAVA </w:t>
      </w:r>
      <w:r>
        <w:rPr>
          <w:rFonts w:ascii="Arial" w:eastAsia="Calibri" w:hAnsi="Arial" w:cs="Arial"/>
          <w:b/>
          <w:bCs/>
          <w:sz w:val="22"/>
          <w:szCs w:val="22"/>
          <w:lang w:eastAsia="en-US"/>
        </w:rPr>
        <w:t>GOSPODARSKEGA SUBJEKTA</w:t>
      </w:r>
    </w:p>
    <w:p w14:paraId="772AF4D1"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45FEEDBC"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5FF33038" w14:textId="77777777" w:rsidR="006D0D6F" w:rsidRDefault="006D0D6F" w:rsidP="006D0D6F">
      <w:pPr>
        <w:autoSpaceDE w:val="0"/>
        <w:autoSpaceDN w:val="0"/>
        <w:adjustRightInd w:val="0"/>
        <w:rPr>
          <w:rFonts w:ascii="Arial" w:eastAsia="Calibri" w:hAnsi="Arial" w:cs="Arial"/>
          <w:b/>
          <w:bCs/>
          <w:sz w:val="22"/>
          <w:szCs w:val="22"/>
          <w:lang w:eastAsia="en-US"/>
        </w:rPr>
      </w:pPr>
      <w:r w:rsidRPr="001209F0">
        <w:rPr>
          <w:rFonts w:ascii="Arial" w:eastAsia="Calibri" w:hAnsi="Arial" w:cs="Arial"/>
          <w:b/>
          <w:bCs/>
          <w:sz w:val="22"/>
          <w:szCs w:val="22"/>
          <w:lang w:eastAsia="en-US"/>
        </w:rPr>
        <w:t>PONUDNIK oz. POSLOVODEČI (v primeru skupnega nastopa):</w:t>
      </w:r>
    </w:p>
    <w:p w14:paraId="0F8DB5E7"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4A88256D" w14:textId="77777777" w:rsidR="006D0D6F" w:rsidRPr="000571AF" w:rsidRDefault="006D0D6F" w:rsidP="006D0D6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64109D83"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6C779F67" w14:textId="550E2FB8" w:rsidR="006D0D6F" w:rsidRDefault="006D0D6F" w:rsidP="006D0D6F">
      <w:pPr>
        <w:autoSpaceDE w:val="0"/>
        <w:autoSpaceDN w:val="0"/>
        <w:adjustRightInd w:val="0"/>
        <w:rPr>
          <w:rFonts w:ascii="Arial" w:eastAsia="Calibri" w:hAnsi="Arial" w:cs="Arial"/>
          <w:b/>
          <w:bCs/>
          <w:sz w:val="22"/>
          <w:szCs w:val="22"/>
          <w:lang w:eastAsia="en-US"/>
        </w:rPr>
      </w:pPr>
      <w:r>
        <w:rPr>
          <w:rFonts w:ascii="Arial" w:eastAsia="Calibri" w:hAnsi="Arial" w:cs="Arial"/>
          <w:sz w:val="22"/>
          <w:szCs w:val="22"/>
          <w:lang w:eastAsia="en-US"/>
        </w:rPr>
        <w:t xml:space="preserve">Ime javnega naročila: </w:t>
      </w:r>
      <w:r w:rsidR="00CB201C" w:rsidRPr="00CB201C">
        <w:rPr>
          <w:rFonts w:ascii="Arial" w:eastAsia="Calibri" w:hAnsi="Arial" w:cs="Arial"/>
          <w:sz w:val="22"/>
          <w:szCs w:val="22"/>
          <w:lang w:eastAsia="en-US"/>
        </w:rPr>
        <w:t>Nakup in vgradnja klimatskih naprav in radiatorjev</w:t>
      </w:r>
    </w:p>
    <w:p w14:paraId="442B1313" w14:textId="77777777" w:rsidR="006D0D6F" w:rsidRDefault="006D0D6F" w:rsidP="006D0D6F">
      <w:pPr>
        <w:autoSpaceDE w:val="0"/>
        <w:autoSpaceDN w:val="0"/>
        <w:adjustRightInd w:val="0"/>
        <w:ind w:left="2832" w:firstLine="708"/>
        <w:rPr>
          <w:rFonts w:ascii="Arial" w:eastAsia="Calibri" w:hAnsi="Arial" w:cs="Arial"/>
          <w:b/>
          <w:bCs/>
          <w:sz w:val="22"/>
          <w:szCs w:val="22"/>
          <w:lang w:eastAsia="en-US"/>
        </w:rPr>
      </w:pPr>
    </w:p>
    <w:p w14:paraId="4387A608" w14:textId="77777777" w:rsidR="006D0D6F" w:rsidRPr="000571AF" w:rsidRDefault="006D0D6F" w:rsidP="006D0D6F">
      <w:pPr>
        <w:autoSpaceDE w:val="0"/>
        <w:autoSpaceDN w:val="0"/>
        <w:adjustRightInd w:val="0"/>
        <w:ind w:left="2832" w:firstLine="708"/>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45F94A7C"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p>
    <w:p w14:paraId="07AB5F20" w14:textId="77777777" w:rsidR="006D0D6F" w:rsidRPr="000571AF" w:rsidRDefault="006D0D6F" w:rsidP="006D0D6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546D0D90"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76AE3D54" w14:textId="2678C441" w:rsidR="006D0D6F" w:rsidRPr="000571AF" w:rsidRDefault="006D0D6F" w:rsidP="006D0D6F">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priložili tudi račune svojih podizvajalcev, ki jih bomo predhodno potrdili.</w:t>
      </w:r>
    </w:p>
    <w:p w14:paraId="1573AE90"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11FC8549" w14:textId="77777777" w:rsidR="006D0D6F" w:rsidRPr="000571AF" w:rsidRDefault="006D0D6F" w:rsidP="006D0D6F">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2977"/>
        <w:gridCol w:w="2971"/>
        <w:gridCol w:w="2980"/>
      </w:tblGrid>
      <w:tr w:rsidR="006D0D6F" w:rsidRPr="001B14FE" w14:paraId="0B276784" w14:textId="77777777" w:rsidTr="0034643A">
        <w:trPr>
          <w:trHeight w:val="454"/>
        </w:trPr>
        <w:tc>
          <w:tcPr>
            <w:tcW w:w="3022" w:type="dxa"/>
            <w:vAlign w:val="center"/>
          </w:tcPr>
          <w:p w14:paraId="1F91F320" w14:textId="77777777" w:rsidR="006D0D6F" w:rsidRPr="001B14FE" w:rsidRDefault="006D0D6F" w:rsidP="0034643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D28CF8B" w14:textId="77777777" w:rsidR="006D0D6F" w:rsidRPr="001B14FE" w:rsidRDefault="006D0D6F" w:rsidP="0034643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1AED4D2" w14:textId="77777777" w:rsidR="006D0D6F" w:rsidRPr="001B14FE" w:rsidRDefault="006D0D6F" w:rsidP="0034643A">
            <w:pPr>
              <w:pStyle w:val="Glava"/>
              <w:tabs>
                <w:tab w:val="clear" w:pos="4536"/>
                <w:tab w:val="clear" w:pos="9072"/>
              </w:tabs>
              <w:rPr>
                <w:rFonts w:cs="Arial"/>
                <w:b/>
                <w:bCs/>
                <w:sz w:val="22"/>
                <w:szCs w:val="22"/>
              </w:rPr>
            </w:pPr>
            <w:r w:rsidRPr="001B14FE">
              <w:rPr>
                <w:rFonts w:cs="Arial"/>
                <w:b/>
                <w:bCs/>
                <w:sz w:val="22"/>
                <w:szCs w:val="22"/>
              </w:rPr>
              <w:t>Podpis:</w:t>
            </w:r>
          </w:p>
        </w:tc>
      </w:tr>
      <w:tr w:rsidR="006D0D6F" w:rsidRPr="001B14FE" w14:paraId="7D7C2B52" w14:textId="77777777" w:rsidTr="0034643A">
        <w:trPr>
          <w:trHeight w:val="567"/>
        </w:trPr>
        <w:tc>
          <w:tcPr>
            <w:tcW w:w="3022" w:type="dxa"/>
            <w:tcBorders>
              <w:bottom w:val="single" w:sz="4" w:space="0" w:color="auto"/>
            </w:tcBorders>
            <w:vAlign w:val="center"/>
          </w:tcPr>
          <w:p w14:paraId="01BAE3A9" w14:textId="77777777" w:rsidR="006D0D6F" w:rsidRPr="001B14FE" w:rsidRDefault="006D0D6F" w:rsidP="0034643A">
            <w:pPr>
              <w:pStyle w:val="Glava"/>
              <w:tabs>
                <w:tab w:val="clear" w:pos="4536"/>
                <w:tab w:val="clear" w:pos="9072"/>
              </w:tabs>
              <w:jc w:val="center"/>
              <w:rPr>
                <w:rFonts w:cs="Arial"/>
                <w:b/>
                <w:bCs/>
                <w:sz w:val="22"/>
                <w:szCs w:val="22"/>
              </w:rPr>
            </w:pPr>
          </w:p>
        </w:tc>
        <w:tc>
          <w:tcPr>
            <w:tcW w:w="3023" w:type="dxa"/>
            <w:vAlign w:val="center"/>
          </w:tcPr>
          <w:p w14:paraId="79BC806A" w14:textId="77777777" w:rsidR="006D0D6F" w:rsidRPr="001B14FE" w:rsidRDefault="006D0D6F" w:rsidP="0034643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F97614A" w14:textId="77777777" w:rsidR="006D0D6F" w:rsidRPr="001B14FE" w:rsidRDefault="006D0D6F" w:rsidP="0034643A">
            <w:pPr>
              <w:pStyle w:val="Glava"/>
              <w:tabs>
                <w:tab w:val="clear" w:pos="4536"/>
                <w:tab w:val="clear" w:pos="9072"/>
              </w:tabs>
              <w:jc w:val="center"/>
              <w:rPr>
                <w:rFonts w:cs="Arial"/>
                <w:b/>
                <w:bCs/>
                <w:sz w:val="22"/>
                <w:szCs w:val="22"/>
              </w:rPr>
            </w:pPr>
          </w:p>
        </w:tc>
      </w:tr>
    </w:tbl>
    <w:p w14:paraId="1F96E805" w14:textId="77777777" w:rsidR="006D0D6F" w:rsidRPr="000571AF" w:rsidRDefault="006D0D6F" w:rsidP="006D0D6F">
      <w:pPr>
        <w:rPr>
          <w:rFonts w:ascii="Arial" w:hAnsi="Arial" w:cs="Arial"/>
          <w:b/>
          <w:sz w:val="22"/>
          <w:szCs w:val="22"/>
        </w:rPr>
      </w:pPr>
    </w:p>
    <w:p w14:paraId="7B4FCBC6" w14:textId="77777777" w:rsidR="006D0D6F" w:rsidRPr="000571AF" w:rsidRDefault="006D0D6F" w:rsidP="006D0D6F">
      <w:pPr>
        <w:pStyle w:val="Glava"/>
        <w:tabs>
          <w:tab w:val="clear" w:pos="4536"/>
          <w:tab w:val="clear" w:pos="9072"/>
        </w:tabs>
        <w:jc w:val="right"/>
        <w:rPr>
          <w:rFonts w:cs="Arial"/>
          <w:b/>
          <w:sz w:val="22"/>
          <w:szCs w:val="22"/>
        </w:rPr>
      </w:pPr>
    </w:p>
    <w:p w14:paraId="3F496177" w14:textId="77777777" w:rsidR="006D0D6F" w:rsidRPr="000571AF" w:rsidRDefault="006D0D6F" w:rsidP="006D0D6F">
      <w:pPr>
        <w:pStyle w:val="Glava"/>
        <w:tabs>
          <w:tab w:val="clear" w:pos="4536"/>
          <w:tab w:val="clear" w:pos="9072"/>
        </w:tabs>
        <w:jc w:val="right"/>
        <w:rPr>
          <w:rFonts w:cs="Arial"/>
          <w:b/>
          <w:sz w:val="22"/>
          <w:szCs w:val="22"/>
        </w:rPr>
      </w:pPr>
    </w:p>
    <w:p w14:paraId="7D2CF9DA" w14:textId="76DDF33D" w:rsidR="006D0D6F" w:rsidRPr="000571AF" w:rsidRDefault="006D0D6F" w:rsidP="006D0D6F">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Pr="000571AF">
        <w:rPr>
          <w:rFonts w:ascii="Arial" w:eastAsia="Calibri" w:hAnsi="Arial" w:cs="Arial"/>
          <w:sz w:val="20"/>
          <w:lang w:eastAsia="en-US"/>
        </w:rPr>
        <w:t xml:space="preserve">Izjava se izpolni le v primeru, da </w:t>
      </w:r>
      <w:r>
        <w:rPr>
          <w:rFonts w:ascii="Arial" w:eastAsia="Calibri" w:hAnsi="Arial" w:cs="Arial"/>
          <w:sz w:val="20"/>
          <w:lang w:eastAsia="en-US"/>
        </w:rPr>
        <w:t xml:space="preserve">ponudnik oz. ponudniki v skupnem </w:t>
      </w:r>
      <w:r w:rsidR="003841A9">
        <w:rPr>
          <w:rFonts w:ascii="Arial" w:eastAsia="Calibri" w:hAnsi="Arial" w:cs="Arial"/>
          <w:sz w:val="20"/>
          <w:lang w:eastAsia="en-US"/>
        </w:rPr>
        <w:t xml:space="preserve">nastopu </w:t>
      </w:r>
      <w:r w:rsidRPr="000571AF">
        <w:rPr>
          <w:rFonts w:ascii="Arial" w:eastAsia="Calibri" w:hAnsi="Arial" w:cs="Arial"/>
          <w:sz w:val="20"/>
          <w:lang w:eastAsia="en-US"/>
        </w:rPr>
        <w:t>nastopa</w:t>
      </w:r>
      <w:r>
        <w:rPr>
          <w:rFonts w:ascii="Arial" w:eastAsia="Calibri" w:hAnsi="Arial" w:cs="Arial"/>
          <w:sz w:val="20"/>
          <w:lang w:eastAsia="en-US"/>
        </w:rPr>
        <w:t>/jo</w:t>
      </w:r>
      <w:r w:rsidRPr="000571AF">
        <w:rPr>
          <w:rFonts w:ascii="Arial" w:eastAsia="Calibri" w:hAnsi="Arial" w:cs="Arial"/>
          <w:sz w:val="20"/>
          <w:lang w:eastAsia="en-US"/>
        </w:rPr>
        <w:t xml:space="preserve"> s podizvajalci in da podizvajalec zahteva neposredno plačilo v skladu s 94. členom ZJN-3. Obrazcu se priloži zahteva podizvajalca za neposredno plačilo.</w:t>
      </w:r>
    </w:p>
    <w:p w14:paraId="417A286A"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3DCA8BDF" w14:textId="3B7147A5" w:rsidR="00AA7D0D" w:rsidRPr="00AA7D0D" w:rsidRDefault="006D0D6F" w:rsidP="00AA7D0D">
      <w:pPr>
        <w:jc w:val="right"/>
        <w:rPr>
          <w:rFonts w:ascii="Arial" w:hAnsi="Arial" w:cs="Arial"/>
          <w:b/>
          <w:sz w:val="22"/>
          <w:szCs w:val="22"/>
        </w:rPr>
      </w:pPr>
      <w:r>
        <w:rPr>
          <w:rFonts w:cs="Arial"/>
          <w:b/>
          <w:sz w:val="22"/>
          <w:szCs w:val="22"/>
        </w:rPr>
        <w:br w:type="page"/>
      </w:r>
      <w:r w:rsidR="00AA7D0D" w:rsidRPr="00AA7D0D">
        <w:rPr>
          <w:rFonts w:ascii="Arial" w:hAnsi="Arial" w:cs="Arial"/>
          <w:b/>
          <w:sz w:val="22"/>
          <w:szCs w:val="22"/>
        </w:rPr>
        <w:lastRenderedPageBreak/>
        <w:t xml:space="preserve">Razpisni obrazec št. </w:t>
      </w:r>
      <w:r w:rsidR="00AA7D0D">
        <w:rPr>
          <w:rFonts w:ascii="Arial" w:hAnsi="Arial" w:cs="Arial"/>
          <w:b/>
          <w:sz w:val="22"/>
          <w:szCs w:val="22"/>
        </w:rPr>
        <w:t>5</w:t>
      </w:r>
    </w:p>
    <w:p w14:paraId="1E64D1DD" w14:textId="77777777" w:rsidR="00AA7D0D" w:rsidRPr="00AA7D0D" w:rsidRDefault="00AA7D0D" w:rsidP="00AA7D0D">
      <w:pPr>
        <w:jc w:val="both"/>
        <w:rPr>
          <w:rFonts w:ascii="Arial" w:hAnsi="Arial" w:cs="Arial"/>
          <w:b/>
          <w:sz w:val="22"/>
          <w:szCs w:val="22"/>
        </w:rPr>
      </w:pPr>
    </w:p>
    <w:p w14:paraId="1CD3DBB0" w14:textId="77777777" w:rsidR="00AA7D0D" w:rsidRPr="000571AF" w:rsidRDefault="00AA7D0D" w:rsidP="00AA7D0D">
      <w:pPr>
        <w:widowControl w:val="0"/>
        <w:tabs>
          <w:tab w:val="left" w:pos="1560"/>
          <w:tab w:val="right" w:pos="2556"/>
          <w:tab w:val="right" w:pos="5609"/>
        </w:tabs>
        <w:suppressAutoHyphens/>
        <w:jc w:val="center"/>
        <w:textAlignment w:val="baseline"/>
        <w:rPr>
          <w:rFonts w:ascii="Arial" w:hAnsi="Arial" w:cs="Arial"/>
          <w:b/>
          <w:bCs/>
          <w:kern w:val="3"/>
          <w:sz w:val="23"/>
          <w:szCs w:val="23"/>
          <w:lang w:eastAsia="zh-CN"/>
        </w:rPr>
      </w:pPr>
      <w:r w:rsidRPr="005F3A5A">
        <w:rPr>
          <w:rFonts w:ascii="Arial" w:hAnsi="Arial" w:cs="Arial"/>
          <w:b/>
          <w:bCs/>
          <w:kern w:val="3"/>
          <w:sz w:val="22"/>
          <w:szCs w:val="22"/>
          <w:lang w:eastAsia="zh-CN"/>
        </w:rPr>
        <w:t>PREDRAČUN</w:t>
      </w:r>
      <w:r w:rsidRPr="000571AF">
        <w:rPr>
          <w:rFonts w:ascii="Arial" w:hAnsi="Arial" w:cs="Arial"/>
          <w:b/>
          <w:bCs/>
          <w:kern w:val="3"/>
          <w:sz w:val="23"/>
          <w:szCs w:val="23"/>
          <w:vertAlign w:val="superscript"/>
          <w:lang w:eastAsia="zh-CN"/>
        </w:rPr>
        <w:footnoteReference w:id="1"/>
      </w:r>
    </w:p>
    <w:p w14:paraId="069F9E99" w14:textId="77777777" w:rsidR="00AA7D0D" w:rsidRPr="000571AF" w:rsidRDefault="00AA7D0D" w:rsidP="00AA7D0D">
      <w:pPr>
        <w:widowControl w:val="0"/>
        <w:tabs>
          <w:tab w:val="left" w:pos="1560"/>
          <w:tab w:val="right" w:pos="2556"/>
          <w:tab w:val="right" w:pos="5609"/>
        </w:tabs>
        <w:suppressAutoHyphens/>
        <w:jc w:val="center"/>
        <w:textAlignment w:val="baseline"/>
        <w:rPr>
          <w:rFonts w:ascii="Arial" w:hAnsi="Arial" w:cs="Arial"/>
          <w:kern w:val="3"/>
          <w:sz w:val="23"/>
          <w:szCs w:val="23"/>
          <w:lang w:eastAsia="zh-CN"/>
        </w:rPr>
      </w:pPr>
    </w:p>
    <w:p w14:paraId="3493F4C7" w14:textId="4C7A5919" w:rsidR="00AA7D0D" w:rsidRPr="005F3A5A" w:rsidRDefault="00AA7D0D" w:rsidP="0097554F">
      <w:pPr>
        <w:widowControl w:val="0"/>
        <w:tabs>
          <w:tab w:val="left" w:pos="1560"/>
          <w:tab w:val="right" w:pos="2556"/>
          <w:tab w:val="right" w:pos="5609"/>
        </w:tabs>
        <w:suppressAutoHyphens/>
        <w:spacing w:line="360" w:lineRule="auto"/>
        <w:textAlignment w:val="baseline"/>
        <w:rPr>
          <w:rFonts w:ascii="Arial" w:hAnsi="Arial" w:cs="Arial"/>
          <w:kern w:val="3"/>
          <w:sz w:val="22"/>
          <w:szCs w:val="22"/>
          <w:lang w:eastAsia="zh-CN"/>
        </w:rPr>
      </w:pPr>
      <w:r w:rsidRPr="005F3A5A">
        <w:rPr>
          <w:rFonts w:ascii="Arial" w:hAnsi="Arial" w:cs="Arial"/>
          <w:kern w:val="3"/>
          <w:sz w:val="22"/>
          <w:szCs w:val="22"/>
          <w:lang w:eastAsia="zh-CN"/>
        </w:rPr>
        <w:t>Ponudnik</w:t>
      </w:r>
      <w:r>
        <w:rPr>
          <w:rFonts w:ascii="Arial" w:hAnsi="Arial" w:cs="Arial"/>
          <w:kern w:val="3"/>
          <w:sz w:val="22"/>
          <w:szCs w:val="22"/>
          <w:lang w:eastAsia="zh-CN"/>
        </w:rPr>
        <w:t xml:space="preserve"> </w:t>
      </w:r>
      <w:r w:rsidRPr="005F3A5A">
        <w:rPr>
          <w:rFonts w:ascii="Arial" w:hAnsi="Arial" w:cs="Arial"/>
          <w:kern w:val="3"/>
          <w:sz w:val="22"/>
          <w:szCs w:val="22"/>
          <w:lang w:eastAsia="zh-CN"/>
        </w:rPr>
        <w:t>___________________________________________________ dajemo ponudbo</w:t>
      </w:r>
      <w:r w:rsidR="0097554F">
        <w:rPr>
          <w:rFonts w:ascii="Arial" w:hAnsi="Arial" w:cs="Arial"/>
          <w:kern w:val="3"/>
          <w:sz w:val="22"/>
          <w:szCs w:val="22"/>
          <w:lang w:eastAsia="zh-CN"/>
        </w:rPr>
        <w:t xml:space="preserve"> za javno naročilo »Nakup in vgradnja klimatskih naprav in radiatorjev«:</w:t>
      </w:r>
    </w:p>
    <w:p w14:paraId="2B223BAE" w14:textId="77777777" w:rsidR="00AA7D0D" w:rsidRPr="000571AF" w:rsidRDefault="00AA7D0D" w:rsidP="00AA7D0D">
      <w:pPr>
        <w:widowControl w:val="0"/>
        <w:tabs>
          <w:tab w:val="left" w:pos="1560"/>
          <w:tab w:val="right" w:pos="2556"/>
          <w:tab w:val="right" w:pos="5609"/>
        </w:tabs>
        <w:suppressAutoHyphens/>
        <w:textAlignment w:val="baseline"/>
        <w:rPr>
          <w:rFonts w:ascii="Arial" w:hAnsi="Arial" w:cs="Arial"/>
          <w:kern w:val="3"/>
          <w:sz w:val="23"/>
          <w:szCs w:val="23"/>
          <w:lang w:eastAsia="zh-CN"/>
        </w:rPr>
      </w:pPr>
    </w:p>
    <w:p w14:paraId="5B583D54" w14:textId="77777777" w:rsidR="00AA7D0D" w:rsidRPr="000571AF" w:rsidRDefault="00AA7D0D" w:rsidP="00AA7D0D">
      <w:pPr>
        <w:rPr>
          <w:rFonts w:ascii="Arial" w:hAnsi="Arial" w:cs="Arial"/>
          <w:i/>
          <w:sz w:val="22"/>
          <w:szCs w:val="22"/>
        </w:rPr>
      </w:pPr>
    </w:p>
    <w:tbl>
      <w:tblPr>
        <w:tblW w:w="0" w:type="auto"/>
        <w:tblLook w:val="04A0" w:firstRow="1" w:lastRow="0" w:firstColumn="1" w:lastColumn="0" w:noHBand="0" w:noVBand="1"/>
      </w:tblPr>
      <w:tblGrid>
        <w:gridCol w:w="2093"/>
        <w:gridCol w:w="3402"/>
      </w:tblGrid>
      <w:tr w:rsidR="00AA7D0D" w:rsidRPr="000571AF" w14:paraId="594FBCB8" w14:textId="77777777" w:rsidTr="00321749">
        <w:trPr>
          <w:trHeight w:val="340"/>
        </w:trPr>
        <w:tc>
          <w:tcPr>
            <w:tcW w:w="2093" w:type="dxa"/>
            <w:vAlign w:val="center"/>
          </w:tcPr>
          <w:p w14:paraId="6335A56B" w14:textId="77777777" w:rsidR="00AA7D0D" w:rsidRPr="000571AF" w:rsidRDefault="00AA7D0D" w:rsidP="00321749">
            <w:pPr>
              <w:rPr>
                <w:rFonts w:ascii="Arial" w:hAnsi="Arial" w:cs="Arial"/>
                <w:sz w:val="22"/>
                <w:szCs w:val="22"/>
              </w:rPr>
            </w:pPr>
            <w:r w:rsidRPr="000571AF">
              <w:rPr>
                <w:rFonts w:ascii="Arial" w:hAnsi="Arial" w:cs="Arial"/>
                <w:sz w:val="22"/>
                <w:szCs w:val="22"/>
              </w:rPr>
              <w:t>Številka ponudbe:</w:t>
            </w:r>
          </w:p>
        </w:tc>
        <w:tc>
          <w:tcPr>
            <w:tcW w:w="3402" w:type="dxa"/>
            <w:tcBorders>
              <w:bottom w:val="single" w:sz="4" w:space="0" w:color="auto"/>
            </w:tcBorders>
            <w:vAlign w:val="center"/>
          </w:tcPr>
          <w:p w14:paraId="1C17D4E9" w14:textId="77777777" w:rsidR="00AA7D0D" w:rsidRPr="000571AF" w:rsidRDefault="00AA7D0D" w:rsidP="00321749">
            <w:pPr>
              <w:rPr>
                <w:rFonts w:ascii="Arial" w:hAnsi="Arial" w:cs="Arial"/>
                <w:sz w:val="22"/>
                <w:szCs w:val="22"/>
              </w:rPr>
            </w:pPr>
          </w:p>
        </w:tc>
      </w:tr>
      <w:tr w:rsidR="00AA7D0D" w:rsidRPr="000571AF" w14:paraId="71C3D62F" w14:textId="77777777" w:rsidTr="00321749">
        <w:trPr>
          <w:trHeight w:val="340"/>
        </w:trPr>
        <w:tc>
          <w:tcPr>
            <w:tcW w:w="2093" w:type="dxa"/>
            <w:vAlign w:val="center"/>
          </w:tcPr>
          <w:p w14:paraId="6307C305" w14:textId="77777777" w:rsidR="00AA7D0D" w:rsidRPr="000571AF" w:rsidRDefault="00AA7D0D" w:rsidP="00321749">
            <w:pPr>
              <w:rPr>
                <w:rFonts w:ascii="Arial" w:hAnsi="Arial" w:cs="Arial"/>
                <w:sz w:val="22"/>
                <w:szCs w:val="22"/>
              </w:rPr>
            </w:pPr>
            <w:r w:rsidRPr="000571AF">
              <w:rPr>
                <w:rFonts w:ascii="Arial" w:hAnsi="Arial" w:cs="Arial"/>
                <w:sz w:val="22"/>
                <w:szCs w:val="22"/>
              </w:rPr>
              <w:t>Datum:</w:t>
            </w:r>
          </w:p>
        </w:tc>
        <w:tc>
          <w:tcPr>
            <w:tcW w:w="3402" w:type="dxa"/>
            <w:tcBorders>
              <w:top w:val="single" w:sz="4" w:space="0" w:color="auto"/>
              <w:bottom w:val="single" w:sz="4" w:space="0" w:color="auto"/>
            </w:tcBorders>
            <w:vAlign w:val="center"/>
          </w:tcPr>
          <w:p w14:paraId="3BD19166" w14:textId="77777777" w:rsidR="00AA7D0D" w:rsidRPr="000571AF" w:rsidRDefault="00AA7D0D" w:rsidP="00321749">
            <w:pPr>
              <w:rPr>
                <w:rFonts w:ascii="Arial" w:hAnsi="Arial" w:cs="Arial"/>
                <w:sz w:val="22"/>
                <w:szCs w:val="22"/>
              </w:rPr>
            </w:pPr>
          </w:p>
        </w:tc>
      </w:tr>
    </w:tbl>
    <w:p w14:paraId="00FCCB01" w14:textId="77777777" w:rsidR="00AA7D0D" w:rsidRDefault="00AA7D0D" w:rsidP="00AA7D0D">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p w14:paraId="23CD1F93" w14:textId="77777777" w:rsidR="009B34D8" w:rsidRDefault="009B34D8" w:rsidP="009B34D8">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p w14:paraId="4DB32E4B" w14:textId="77777777" w:rsidR="009B34D8" w:rsidRDefault="009B34D8" w:rsidP="009B34D8">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p w14:paraId="523C4E08" w14:textId="77777777" w:rsidR="009B34D8" w:rsidRPr="000571AF" w:rsidRDefault="009B34D8" w:rsidP="009B34D8">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335"/>
        <w:gridCol w:w="2165"/>
        <w:gridCol w:w="1700"/>
        <w:gridCol w:w="1985"/>
        <w:gridCol w:w="1653"/>
      </w:tblGrid>
      <w:tr w:rsidR="00DA0133" w:rsidRPr="000571AF" w14:paraId="40670BEA" w14:textId="2B32607D" w:rsidTr="00DA0133">
        <w:trPr>
          <w:trHeight w:val="454"/>
          <w:jc w:val="center"/>
        </w:trPr>
        <w:tc>
          <w:tcPr>
            <w:tcW w:w="755" w:type="pct"/>
            <w:shd w:val="clear" w:color="auto" w:fill="83CAEB" w:themeFill="accent1" w:themeFillTint="66"/>
            <w:vAlign w:val="center"/>
          </w:tcPr>
          <w:p w14:paraId="2C09C9E6" w14:textId="25AA0309" w:rsidR="00DA0133" w:rsidRPr="00DA0133" w:rsidRDefault="00DA0133"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bookmarkStart w:id="0" w:name="_Hlk98358246"/>
            <w:r w:rsidRPr="00DA0133">
              <w:rPr>
                <w:rFonts w:ascii="Arial" w:hAnsi="Arial" w:cs="Arial"/>
                <w:b/>
                <w:bCs/>
                <w:kern w:val="3"/>
                <w:sz w:val="20"/>
                <w:lang w:eastAsia="zh-CN"/>
              </w:rPr>
              <w:t>Postavka</w:t>
            </w:r>
          </w:p>
        </w:tc>
        <w:tc>
          <w:tcPr>
            <w:tcW w:w="1225" w:type="pct"/>
            <w:shd w:val="clear" w:color="auto" w:fill="83CAEB" w:themeFill="accent1" w:themeFillTint="66"/>
            <w:vAlign w:val="center"/>
          </w:tcPr>
          <w:p w14:paraId="00FF520F" w14:textId="57A56C86" w:rsidR="00DA0133" w:rsidRPr="00DA0133" w:rsidRDefault="00DA0133"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r w:rsidRPr="00DA0133">
              <w:rPr>
                <w:rFonts w:ascii="Arial" w:hAnsi="Arial" w:cs="Arial"/>
                <w:b/>
                <w:bCs/>
                <w:kern w:val="3"/>
                <w:sz w:val="20"/>
                <w:lang w:eastAsia="zh-CN"/>
              </w:rPr>
              <w:t>Ponudbena cena brez DDV v EUR</w:t>
            </w:r>
          </w:p>
        </w:tc>
        <w:tc>
          <w:tcPr>
            <w:tcW w:w="962" w:type="pct"/>
            <w:shd w:val="clear" w:color="auto" w:fill="83CAEB" w:themeFill="accent1" w:themeFillTint="66"/>
            <w:vAlign w:val="center"/>
          </w:tcPr>
          <w:p w14:paraId="42C118F4" w14:textId="151CD3FA" w:rsidR="00DA0133" w:rsidRPr="00DA0133" w:rsidRDefault="00DA0133"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r w:rsidRPr="00DA0133">
              <w:rPr>
                <w:rFonts w:ascii="Arial" w:hAnsi="Arial" w:cs="Arial"/>
                <w:b/>
                <w:bCs/>
                <w:kern w:val="3"/>
                <w:sz w:val="20"/>
                <w:lang w:eastAsia="zh-CN"/>
              </w:rPr>
              <w:t>DDV (22 %)</w:t>
            </w:r>
          </w:p>
        </w:tc>
        <w:tc>
          <w:tcPr>
            <w:tcW w:w="1123" w:type="pct"/>
            <w:shd w:val="clear" w:color="auto" w:fill="83CAEB" w:themeFill="accent1" w:themeFillTint="66"/>
            <w:vAlign w:val="center"/>
          </w:tcPr>
          <w:p w14:paraId="0E93350E" w14:textId="635F8B51" w:rsidR="00DA0133" w:rsidRPr="00DA0133" w:rsidRDefault="00DA0133"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r w:rsidRPr="00DA0133">
              <w:rPr>
                <w:rFonts w:ascii="Arial" w:hAnsi="Arial" w:cs="Arial"/>
                <w:b/>
                <w:bCs/>
                <w:kern w:val="3"/>
                <w:sz w:val="20"/>
                <w:lang w:eastAsia="zh-CN"/>
              </w:rPr>
              <w:t>Ponudbena cena z DDV v EUR</w:t>
            </w:r>
          </w:p>
        </w:tc>
        <w:tc>
          <w:tcPr>
            <w:tcW w:w="935" w:type="pct"/>
            <w:shd w:val="clear" w:color="auto" w:fill="83CAEB" w:themeFill="accent1" w:themeFillTint="66"/>
            <w:vAlign w:val="center"/>
          </w:tcPr>
          <w:p w14:paraId="603102D2" w14:textId="77777777" w:rsidR="00DA0133" w:rsidRDefault="00DA0133" w:rsidP="009B34D8">
            <w:pPr>
              <w:tabs>
                <w:tab w:val="left" w:pos="1560"/>
                <w:tab w:val="right" w:pos="2556"/>
                <w:tab w:val="right" w:pos="5609"/>
              </w:tabs>
              <w:suppressAutoHyphens/>
              <w:ind w:right="6"/>
              <w:jc w:val="center"/>
              <w:textAlignment w:val="baseline"/>
              <w:rPr>
                <w:rFonts w:ascii="Arial" w:hAnsi="Arial" w:cs="Arial"/>
                <w:b/>
                <w:bCs/>
                <w:kern w:val="3"/>
                <w:sz w:val="20"/>
                <w:lang w:eastAsia="zh-CN"/>
              </w:rPr>
            </w:pPr>
            <w:r w:rsidRPr="00DA0133">
              <w:rPr>
                <w:rFonts w:ascii="Arial" w:hAnsi="Arial" w:cs="Arial"/>
                <w:b/>
                <w:bCs/>
                <w:kern w:val="3"/>
                <w:sz w:val="20"/>
                <w:lang w:eastAsia="zh-CN"/>
              </w:rPr>
              <w:t>Rok za dobavo in vgradnjo</w:t>
            </w:r>
          </w:p>
          <w:p w14:paraId="46AC5A0D" w14:textId="50F5A97C" w:rsidR="00DA0133" w:rsidRPr="009B34D8" w:rsidRDefault="00DA0133" w:rsidP="009B34D8">
            <w:pPr>
              <w:tabs>
                <w:tab w:val="left" w:pos="1560"/>
                <w:tab w:val="right" w:pos="2556"/>
                <w:tab w:val="right" w:pos="5609"/>
              </w:tabs>
              <w:suppressAutoHyphens/>
              <w:ind w:right="6"/>
              <w:jc w:val="center"/>
              <w:textAlignment w:val="baseline"/>
              <w:rPr>
                <w:rFonts w:ascii="Arial" w:hAnsi="Arial" w:cs="Arial"/>
                <w:b/>
                <w:bCs/>
                <w:kern w:val="3"/>
                <w:sz w:val="22"/>
                <w:szCs w:val="22"/>
                <w:lang w:eastAsia="zh-CN"/>
              </w:rPr>
            </w:pPr>
            <w:r w:rsidRPr="00DA0133">
              <w:rPr>
                <w:rFonts w:ascii="Arial" w:hAnsi="Arial" w:cs="Arial"/>
                <w:b/>
                <w:bCs/>
                <w:kern w:val="3"/>
                <w:sz w:val="16"/>
                <w:szCs w:val="16"/>
                <w:lang w:eastAsia="zh-CN"/>
              </w:rPr>
              <w:t>(</w:t>
            </w:r>
            <w:r w:rsidR="001F74E0" w:rsidRPr="00DA0133">
              <w:rPr>
                <w:rFonts w:ascii="Arial" w:hAnsi="Arial" w:cs="Arial"/>
                <w:b/>
                <w:bCs/>
                <w:kern w:val="3"/>
                <w:sz w:val="16"/>
                <w:szCs w:val="16"/>
                <w:lang w:eastAsia="zh-CN"/>
              </w:rPr>
              <w:t>število dni od naročila)</w:t>
            </w:r>
          </w:p>
        </w:tc>
      </w:tr>
      <w:tr w:rsidR="00DA0133" w:rsidRPr="000571AF" w14:paraId="3FEA1AF4" w14:textId="5D0778DE" w:rsidTr="00DA0133">
        <w:trPr>
          <w:trHeight w:val="454"/>
          <w:jc w:val="center"/>
        </w:trPr>
        <w:tc>
          <w:tcPr>
            <w:tcW w:w="755" w:type="pct"/>
            <w:shd w:val="clear" w:color="auto" w:fill="83CAEB"/>
            <w:vAlign w:val="center"/>
          </w:tcPr>
          <w:p w14:paraId="4C40E1D4" w14:textId="05FE309F" w:rsidR="00DA0133" w:rsidRPr="00DA0133" w:rsidRDefault="00DA0133" w:rsidP="00321749">
            <w:pPr>
              <w:tabs>
                <w:tab w:val="left" w:pos="1560"/>
                <w:tab w:val="right" w:pos="2556"/>
                <w:tab w:val="right" w:pos="5609"/>
              </w:tabs>
              <w:suppressAutoHyphens/>
              <w:ind w:right="6"/>
              <w:textAlignment w:val="baseline"/>
              <w:rPr>
                <w:rFonts w:ascii="Arial" w:hAnsi="Arial" w:cs="Arial"/>
                <w:b/>
                <w:bCs/>
                <w:kern w:val="3"/>
                <w:sz w:val="20"/>
                <w:lang w:eastAsia="zh-CN"/>
              </w:rPr>
            </w:pPr>
            <w:r w:rsidRPr="00DA0133">
              <w:rPr>
                <w:rFonts w:ascii="Arial" w:hAnsi="Arial" w:cs="Arial"/>
                <w:b/>
                <w:bCs/>
                <w:kern w:val="3"/>
                <w:sz w:val="20"/>
                <w:lang w:eastAsia="zh-CN"/>
              </w:rPr>
              <w:t>Sklop 1</w:t>
            </w:r>
          </w:p>
        </w:tc>
        <w:tc>
          <w:tcPr>
            <w:tcW w:w="1225" w:type="pct"/>
            <w:vAlign w:val="center"/>
          </w:tcPr>
          <w:p w14:paraId="1AAEA2C0"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962" w:type="pct"/>
            <w:vAlign w:val="center"/>
          </w:tcPr>
          <w:p w14:paraId="3233D995"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1123" w:type="pct"/>
            <w:vAlign w:val="center"/>
          </w:tcPr>
          <w:p w14:paraId="70246957" w14:textId="04E722EF"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935" w:type="pct"/>
            <w:vAlign w:val="center"/>
          </w:tcPr>
          <w:p w14:paraId="02B4B5D1"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DA0133" w:rsidRPr="000571AF" w14:paraId="6933F14B" w14:textId="69AFCC3E" w:rsidTr="00DA0133">
        <w:trPr>
          <w:trHeight w:val="454"/>
          <w:jc w:val="center"/>
        </w:trPr>
        <w:tc>
          <w:tcPr>
            <w:tcW w:w="755" w:type="pct"/>
            <w:shd w:val="clear" w:color="auto" w:fill="83CAEB"/>
            <w:vAlign w:val="center"/>
          </w:tcPr>
          <w:p w14:paraId="554E49CB" w14:textId="397CEEC9" w:rsidR="00DA0133" w:rsidRPr="00DA0133" w:rsidRDefault="00DA0133" w:rsidP="00321749">
            <w:pPr>
              <w:tabs>
                <w:tab w:val="left" w:pos="1560"/>
                <w:tab w:val="right" w:pos="2556"/>
                <w:tab w:val="right" w:pos="5609"/>
              </w:tabs>
              <w:suppressAutoHyphens/>
              <w:ind w:right="6"/>
              <w:textAlignment w:val="baseline"/>
              <w:rPr>
                <w:rFonts w:ascii="Arial" w:hAnsi="Arial" w:cs="Arial"/>
                <w:b/>
                <w:bCs/>
                <w:kern w:val="3"/>
                <w:sz w:val="20"/>
                <w:lang w:eastAsia="zh-CN"/>
              </w:rPr>
            </w:pPr>
            <w:r w:rsidRPr="00DA0133">
              <w:rPr>
                <w:rFonts w:ascii="Arial" w:hAnsi="Arial" w:cs="Arial"/>
                <w:b/>
                <w:bCs/>
                <w:kern w:val="3"/>
                <w:sz w:val="20"/>
                <w:lang w:eastAsia="zh-CN"/>
              </w:rPr>
              <w:t>Sklop 2</w:t>
            </w:r>
          </w:p>
        </w:tc>
        <w:tc>
          <w:tcPr>
            <w:tcW w:w="1225" w:type="pct"/>
            <w:vAlign w:val="center"/>
          </w:tcPr>
          <w:p w14:paraId="3771E3D7"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962" w:type="pct"/>
            <w:vAlign w:val="center"/>
          </w:tcPr>
          <w:p w14:paraId="273E7996"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1123" w:type="pct"/>
            <w:vAlign w:val="center"/>
          </w:tcPr>
          <w:p w14:paraId="22CB381A"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935" w:type="pct"/>
            <w:vAlign w:val="center"/>
          </w:tcPr>
          <w:p w14:paraId="183B6502"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DA0133" w:rsidRPr="000571AF" w14:paraId="457CABB1" w14:textId="399EB938" w:rsidTr="00DA0133">
        <w:trPr>
          <w:trHeight w:val="454"/>
          <w:jc w:val="center"/>
        </w:trPr>
        <w:tc>
          <w:tcPr>
            <w:tcW w:w="755" w:type="pct"/>
            <w:shd w:val="clear" w:color="auto" w:fill="83CAEB"/>
            <w:vAlign w:val="center"/>
          </w:tcPr>
          <w:p w14:paraId="1318CF4C" w14:textId="3274F038" w:rsidR="00DA0133" w:rsidRPr="00DA0133" w:rsidRDefault="00DA0133" w:rsidP="00321749">
            <w:pPr>
              <w:tabs>
                <w:tab w:val="left" w:pos="1560"/>
                <w:tab w:val="right" w:pos="2556"/>
                <w:tab w:val="right" w:pos="5609"/>
              </w:tabs>
              <w:suppressAutoHyphens/>
              <w:ind w:right="6"/>
              <w:textAlignment w:val="baseline"/>
              <w:rPr>
                <w:rFonts w:ascii="Arial" w:hAnsi="Arial" w:cs="Arial"/>
                <w:b/>
                <w:bCs/>
                <w:kern w:val="3"/>
                <w:sz w:val="20"/>
                <w:lang w:eastAsia="zh-CN"/>
              </w:rPr>
            </w:pPr>
            <w:r w:rsidRPr="00DA0133">
              <w:rPr>
                <w:rFonts w:ascii="Arial" w:hAnsi="Arial" w:cs="Arial"/>
                <w:b/>
                <w:bCs/>
                <w:kern w:val="3"/>
                <w:sz w:val="20"/>
                <w:lang w:eastAsia="zh-CN"/>
              </w:rPr>
              <w:t>Sklop 3</w:t>
            </w:r>
          </w:p>
        </w:tc>
        <w:tc>
          <w:tcPr>
            <w:tcW w:w="1225" w:type="pct"/>
            <w:vAlign w:val="center"/>
          </w:tcPr>
          <w:p w14:paraId="63BBFCBC"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962" w:type="pct"/>
            <w:vAlign w:val="center"/>
          </w:tcPr>
          <w:p w14:paraId="44CBE138"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1123" w:type="pct"/>
            <w:vAlign w:val="center"/>
          </w:tcPr>
          <w:p w14:paraId="39D5431E" w14:textId="0A2EE9CC"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c>
          <w:tcPr>
            <w:tcW w:w="935" w:type="pct"/>
            <w:vAlign w:val="center"/>
          </w:tcPr>
          <w:p w14:paraId="19347BBA" w14:textId="77777777" w:rsidR="00DA0133" w:rsidRPr="000571AF" w:rsidRDefault="00DA0133" w:rsidP="00321749">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bookmarkEnd w:id="0"/>
    </w:tbl>
    <w:p w14:paraId="5AD37E50" w14:textId="77777777" w:rsidR="009B34D8" w:rsidRDefault="009B34D8" w:rsidP="009B34D8">
      <w:pPr>
        <w:pStyle w:val="Glava"/>
        <w:tabs>
          <w:tab w:val="clear" w:pos="4536"/>
          <w:tab w:val="clear" w:pos="9072"/>
        </w:tabs>
        <w:jc w:val="both"/>
        <w:rPr>
          <w:rFonts w:cs="Arial"/>
          <w:sz w:val="22"/>
          <w:szCs w:val="22"/>
        </w:rPr>
      </w:pPr>
    </w:p>
    <w:p w14:paraId="07B62454" w14:textId="77777777" w:rsidR="009B34D8" w:rsidRDefault="009B34D8" w:rsidP="009B34D8">
      <w:pPr>
        <w:pStyle w:val="Glava"/>
        <w:tabs>
          <w:tab w:val="clear" w:pos="4536"/>
          <w:tab w:val="clear" w:pos="9072"/>
        </w:tabs>
        <w:jc w:val="both"/>
        <w:rPr>
          <w:rFonts w:cs="Arial"/>
          <w:sz w:val="22"/>
          <w:szCs w:val="22"/>
        </w:rPr>
      </w:pPr>
    </w:p>
    <w:p w14:paraId="591DCA7B" w14:textId="77777777" w:rsidR="00AA7D0D" w:rsidRDefault="00AA7D0D" w:rsidP="00AA7D0D">
      <w:pPr>
        <w:pStyle w:val="Glava"/>
        <w:tabs>
          <w:tab w:val="clear" w:pos="4536"/>
          <w:tab w:val="clear" w:pos="9072"/>
        </w:tabs>
        <w:jc w:val="both"/>
        <w:rPr>
          <w:rFonts w:cs="Arial"/>
          <w:sz w:val="22"/>
          <w:szCs w:val="22"/>
        </w:rPr>
      </w:pPr>
    </w:p>
    <w:tbl>
      <w:tblPr>
        <w:tblW w:w="9034" w:type="dxa"/>
        <w:tblInd w:w="-7" w:type="dxa"/>
        <w:tblBorders>
          <w:top w:val="thinThickSmallGap" w:sz="24" w:space="0" w:color="000000"/>
          <w:left w:val="thinThickSmallGap" w:sz="24" w:space="0" w:color="000000"/>
          <w:bottom w:val="thickThinSmallGap" w:sz="24" w:space="0" w:color="000000"/>
          <w:right w:val="thickThinSmallGap" w:sz="24" w:space="0" w:color="000000"/>
          <w:insideH w:val="single" w:sz="6" w:space="0" w:color="000000"/>
          <w:insideV w:val="single" w:sz="6" w:space="0" w:color="000000"/>
        </w:tblBorders>
        <w:tblLayout w:type="fixed"/>
        <w:tblLook w:val="0000" w:firstRow="0" w:lastRow="0" w:firstColumn="0" w:lastColumn="0" w:noHBand="0" w:noVBand="0"/>
      </w:tblPr>
      <w:tblGrid>
        <w:gridCol w:w="9034"/>
      </w:tblGrid>
      <w:tr w:rsidR="00AA7D0D" w:rsidRPr="009A021D" w14:paraId="36099553" w14:textId="77777777" w:rsidTr="0018696A">
        <w:tc>
          <w:tcPr>
            <w:tcW w:w="9034" w:type="dxa"/>
          </w:tcPr>
          <w:p w14:paraId="66EDB83C" w14:textId="77777777" w:rsidR="00AA7D0D" w:rsidRPr="008D1669" w:rsidRDefault="00AA7D0D" w:rsidP="00321749">
            <w:pPr>
              <w:jc w:val="center"/>
              <w:rPr>
                <w:rFonts w:ascii="Arial" w:hAnsi="Arial" w:cs="Arial"/>
                <w:sz w:val="22"/>
                <w:szCs w:val="22"/>
              </w:rPr>
            </w:pPr>
            <w:r w:rsidRPr="008D1669">
              <w:rPr>
                <w:rFonts w:ascii="Arial" w:hAnsi="Arial" w:cs="Arial"/>
                <w:b/>
                <w:sz w:val="22"/>
                <w:szCs w:val="22"/>
              </w:rPr>
              <w:t>PLAČILNI ROK</w:t>
            </w:r>
          </w:p>
          <w:p w14:paraId="48C1B0AF" w14:textId="77777777" w:rsidR="00AA7D0D" w:rsidRPr="008D1669" w:rsidRDefault="00AA7D0D" w:rsidP="00321749">
            <w:pPr>
              <w:jc w:val="center"/>
              <w:rPr>
                <w:rFonts w:ascii="Arial" w:hAnsi="Arial" w:cs="Arial"/>
                <w:sz w:val="22"/>
                <w:szCs w:val="22"/>
                <w:u w:val="single"/>
              </w:rPr>
            </w:pPr>
            <w:r w:rsidRPr="008D1669">
              <w:rPr>
                <w:rFonts w:ascii="Arial" w:hAnsi="Arial" w:cs="Arial"/>
                <w:sz w:val="22"/>
                <w:szCs w:val="22"/>
              </w:rPr>
              <w:t xml:space="preserve"> (</w:t>
            </w:r>
            <w:r w:rsidRPr="008D1669">
              <w:rPr>
                <w:rFonts w:ascii="Arial" w:hAnsi="Arial" w:cs="Arial"/>
                <w:sz w:val="22"/>
                <w:szCs w:val="22"/>
                <w:u w:val="single"/>
              </w:rPr>
              <w:t>rok plačila je 30 dni po prejemu e-računa)</w:t>
            </w:r>
          </w:p>
          <w:p w14:paraId="49A41013" w14:textId="77777777" w:rsidR="00AA7D0D" w:rsidRPr="008D1669" w:rsidRDefault="00AA7D0D" w:rsidP="00321749">
            <w:pPr>
              <w:jc w:val="center"/>
              <w:rPr>
                <w:rFonts w:ascii="Arial" w:hAnsi="Arial" w:cs="Arial"/>
                <w:b/>
                <w:sz w:val="10"/>
                <w:szCs w:val="10"/>
              </w:rPr>
            </w:pPr>
          </w:p>
        </w:tc>
      </w:tr>
    </w:tbl>
    <w:p w14:paraId="28B264A0" w14:textId="77777777" w:rsidR="00AA7D0D" w:rsidRPr="000571AF" w:rsidRDefault="00AA7D0D" w:rsidP="00AA7D0D">
      <w:pPr>
        <w:pStyle w:val="Glava"/>
        <w:tabs>
          <w:tab w:val="clear" w:pos="4536"/>
          <w:tab w:val="clear" w:pos="9072"/>
        </w:tabs>
        <w:jc w:val="both"/>
        <w:rPr>
          <w:rFonts w:cs="Arial"/>
          <w:sz w:val="22"/>
          <w:szCs w:val="22"/>
        </w:rPr>
      </w:pPr>
    </w:p>
    <w:p w14:paraId="5ECB0EF0" w14:textId="77777777" w:rsidR="00AA7D0D" w:rsidRPr="000571AF" w:rsidRDefault="00AA7D0D" w:rsidP="00AA7D0D">
      <w:pPr>
        <w:pStyle w:val="Glava"/>
        <w:tabs>
          <w:tab w:val="clear" w:pos="4536"/>
          <w:tab w:val="clear" w:pos="9072"/>
        </w:tabs>
        <w:jc w:val="both"/>
        <w:rPr>
          <w:rFonts w:cs="Arial"/>
          <w:sz w:val="22"/>
          <w:szCs w:val="22"/>
        </w:rPr>
      </w:pPr>
      <w:r w:rsidRPr="000571AF">
        <w:rPr>
          <w:rFonts w:cs="Arial"/>
          <w:sz w:val="22"/>
          <w:szCs w:val="22"/>
        </w:rPr>
        <w:t xml:space="preserve">Ponudbena vrednost vključuje vse stroške in dajatve v zvezi z izvedbo javnega naročila. Ponudnik predloži izpolnjen excelov predračun. </w:t>
      </w:r>
    </w:p>
    <w:p w14:paraId="2F08EB99" w14:textId="77777777" w:rsidR="00AA7D0D" w:rsidRPr="000571AF" w:rsidRDefault="00AA7D0D" w:rsidP="00AA7D0D">
      <w:pPr>
        <w:pStyle w:val="Glava"/>
        <w:tabs>
          <w:tab w:val="clear" w:pos="4536"/>
          <w:tab w:val="clear" w:pos="9072"/>
        </w:tabs>
        <w:jc w:val="both"/>
        <w:rPr>
          <w:rFonts w:cs="Arial"/>
          <w:sz w:val="22"/>
          <w:szCs w:val="22"/>
        </w:rPr>
      </w:pPr>
    </w:p>
    <w:p w14:paraId="04432154" w14:textId="71EC3333" w:rsidR="00AA7D0D" w:rsidRPr="008D1669" w:rsidRDefault="00AA7D0D" w:rsidP="00AA7D0D">
      <w:pPr>
        <w:pStyle w:val="Glava"/>
        <w:tabs>
          <w:tab w:val="clear" w:pos="4536"/>
          <w:tab w:val="clear" w:pos="9072"/>
        </w:tabs>
        <w:jc w:val="both"/>
        <w:rPr>
          <w:rFonts w:cs="Arial"/>
          <w:b/>
          <w:bCs/>
          <w:sz w:val="22"/>
          <w:szCs w:val="22"/>
        </w:rPr>
      </w:pPr>
      <w:r w:rsidRPr="008D1669">
        <w:rPr>
          <w:rFonts w:cs="Arial"/>
          <w:b/>
          <w:bCs/>
          <w:sz w:val="22"/>
          <w:szCs w:val="22"/>
        </w:rPr>
        <w:t xml:space="preserve">Veljavnost ponudbe: </w:t>
      </w:r>
      <w:r w:rsidR="00AF046B">
        <w:rPr>
          <w:rFonts w:cs="Arial"/>
          <w:b/>
          <w:bCs/>
          <w:sz w:val="22"/>
          <w:szCs w:val="22"/>
        </w:rPr>
        <w:t>30</w:t>
      </w:r>
      <w:r w:rsidR="00AF046B" w:rsidRPr="008D1669">
        <w:rPr>
          <w:rFonts w:cs="Arial"/>
          <w:b/>
          <w:bCs/>
          <w:sz w:val="22"/>
          <w:szCs w:val="22"/>
        </w:rPr>
        <w:t xml:space="preserve"> </w:t>
      </w:r>
      <w:r w:rsidRPr="008D1669">
        <w:rPr>
          <w:rFonts w:cs="Arial"/>
          <w:b/>
          <w:bCs/>
          <w:sz w:val="22"/>
          <w:szCs w:val="22"/>
        </w:rPr>
        <w:t>dni od roka za oddajo ponudb</w:t>
      </w:r>
    </w:p>
    <w:p w14:paraId="1E6257B4" w14:textId="77777777" w:rsidR="00AA7D0D" w:rsidRPr="000571AF" w:rsidRDefault="00AA7D0D" w:rsidP="00AA7D0D">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AA7D0D" w:rsidRPr="001B14FE" w14:paraId="6DFC1159" w14:textId="77777777" w:rsidTr="00321749">
        <w:trPr>
          <w:trHeight w:val="454"/>
        </w:trPr>
        <w:tc>
          <w:tcPr>
            <w:tcW w:w="3022" w:type="dxa"/>
            <w:vAlign w:val="center"/>
          </w:tcPr>
          <w:p w14:paraId="3DCB531B" w14:textId="77777777" w:rsidR="00AA7D0D" w:rsidRPr="001B14FE" w:rsidRDefault="00AA7D0D" w:rsidP="00321749">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C400DEC" w14:textId="77777777" w:rsidR="00AA7D0D" w:rsidRPr="001B14FE" w:rsidRDefault="00AA7D0D" w:rsidP="00321749">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062EBC8" w14:textId="77777777" w:rsidR="00AA7D0D" w:rsidRPr="001B14FE" w:rsidRDefault="00AA7D0D" w:rsidP="00321749">
            <w:pPr>
              <w:pStyle w:val="Glava"/>
              <w:tabs>
                <w:tab w:val="clear" w:pos="4536"/>
                <w:tab w:val="clear" w:pos="9072"/>
              </w:tabs>
              <w:rPr>
                <w:rFonts w:cs="Arial"/>
                <w:b/>
                <w:bCs/>
                <w:sz w:val="22"/>
                <w:szCs w:val="22"/>
              </w:rPr>
            </w:pPr>
            <w:r w:rsidRPr="001B14FE">
              <w:rPr>
                <w:rFonts w:cs="Arial"/>
                <w:b/>
                <w:bCs/>
                <w:sz w:val="22"/>
                <w:szCs w:val="22"/>
              </w:rPr>
              <w:t>Podpis:</w:t>
            </w:r>
          </w:p>
        </w:tc>
      </w:tr>
      <w:tr w:rsidR="00AA7D0D" w:rsidRPr="001B14FE" w14:paraId="42129BED" w14:textId="77777777" w:rsidTr="00321749">
        <w:trPr>
          <w:trHeight w:val="567"/>
        </w:trPr>
        <w:tc>
          <w:tcPr>
            <w:tcW w:w="3022" w:type="dxa"/>
            <w:tcBorders>
              <w:bottom w:val="single" w:sz="4" w:space="0" w:color="auto"/>
            </w:tcBorders>
            <w:vAlign w:val="center"/>
          </w:tcPr>
          <w:p w14:paraId="7A327E4A" w14:textId="77777777" w:rsidR="00AA7D0D" w:rsidRPr="001B14FE" w:rsidRDefault="00AA7D0D" w:rsidP="00321749">
            <w:pPr>
              <w:pStyle w:val="Glava"/>
              <w:tabs>
                <w:tab w:val="clear" w:pos="4536"/>
                <w:tab w:val="clear" w:pos="9072"/>
              </w:tabs>
              <w:jc w:val="center"/>
              <w:rPr>
                <w:rFonts w:cs="Arial"/>
                <w:b/>
                <w:bCs/>
                <w:sz w:val="22"/>
                <w:szCs w:val="22"/>
              </w:rPr>
            </w:pPr>
          </w:p>
        </w:tc>
        <w:tc>
          <w:tcPr>
            <w:tcW w:w="3023" w:type="dxa"/>
            <w:vAlign w:val="center"/>
          </w:tcPr>
          <w:p w14:paraId="7E23C7F4" w14:textId="77777777" w:rsidR="00AA7D0D" w:rsidRPr="001B14FE" w:rsidRDefault="00AA7D0D" w:rsidP="00321749">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DBACB36" w14:textId="77777777" w:rsidR="00AA7D0D" w:rsidRPr="001B14FE" w:rsidRDefault="00AA7D0D" w:rsidP="00321749">
            <w:pPr>
              <w:pStyle w:val="Glava"/>
              <w:tabs>
                <w:tab w:val="clear" w:pos="4536"/>
                <w:tab w:val="clear" w:pos="9072"/>
              </w:tabs>
              <w:jc w:val="center"/>
              <w:rPr>
                <w:rFonts w:cs="Arial"/>
                <w:b/>
                <w:bCs/>
                <w:sz w:val="22"/>
                <w:szCs w:val="22"/>
              </w:rPr>
            </w:pPr>
          </w:p>
        </w:tc>
      </w:tr>
    </w:tbl>
    <w:p w14:paraId="5EF4AD9C" w14:textId="77777777" w:rsidR="00AA7D0D" w:rsidRPr="000571AF" w:rsidRDefault="00AA7D0D" w:rsidP="00AA7D0D">
      <w:pPr>
        <w:jc w:val="right"/>
        <w:rPr>
          <w:rFonts w:ascii="Arial" w:hAnsi="Arial" w:cs="Arial"/>
          <w:b/>
          <w:sz w:val="22"/>
          <w:szCs w:val="22"/>
        </w:rPr>
      </w:pPr>
    </w:p>
    <w:p w14:paraId="3BC2DDFA" w14:textId="6BB523B1" w:rsidR="00AA7D0D" w:rsidRDefault="00AA7D0D" w:rsidP="00AA7D0D">
      <w:pPr>
        <w:rPr>
          <w:rFonts w:ascii="Arial" w:hAnsi="Arial" w:cs="Arial"/>
          <w:b/>
          <w:sz w:val="22"/>
          <w:szCs w:val="22"/>
        </w:rPr>
      </w:pPr>
      <w:r w:rsidRPr="000571AF">
        <w:rPr>
          <w:rFonts w:ascii="Arial" w:hAnsi="Arial" w:cs="Arial"/>
          <w:b/>
          <w:sz w:val="22"/>
          <w:szCs w:val="22"/>
        </w:rPr>
        <w:br w:type="page"/>
      </w:r>
    </w:p>
    <w:p w14:paraId="3FE275CA" w14:textId="62AA36CE" w:rsidR="008B0F35" w:rsidRPr="00892B80" w:rsidRDefault="00892B80" w:rsidP="00892B80">
      <w:pPr>
        <w:pStyle w:val="Glava"/>
        <w:tabs>
          <w:tab w:val="clear" w:pos="4536"/>
          <w:tab w:val="clear" w:pos="9072"/>
        </w:tabs>
        <w:ind w:left="6372"/>
        <w:jc w:val="right"/>
        <w:rPr>
          <w:rFonts w:cs="Arial"/>
          <w:b/>
          <w:sz w:val="22"/>
          <w:szCs w:val="22"/>
        </w:rPr>
      </w:pPr>
      <w:r w:rsidRPr="00AD4913">
        <w:rPr>
          <w:rFonts w:cs="Arial"/>
          <w:b/>
          <w:sz w:val="22"/>
          <w:szCs w:val="22"/>
        </w:rPr>
        <w:lastRenderedPageBreak/>
        <w:t xml:space="preserve">Razpisni obrazec št. </w:t>
      </w:r>
      <w:r w:rsidR="00AE276B">
        <w:rPr>
          <w:rFonts w:cs="Arial"/>
          <w:b/>
          <w:sz w:val="22"/>
          <w:szCs w:val="22"/>
        </w:rPr>
        <w:t>6</w:t>
      </w:r>
    </w:p>
    <w:p w14:paraId="6DCD8F36" w14:textId="77777777" w:rsidR="008B0F35" w:rsidRPr="00AD7E30" w:rsidRDefault="008B0F35" w:rsidP="008B0F35">
      <w:pPr>
        <w:ind w:right="-3"/>
        <w:jc w:val="center"/>
        <w:rPr>
          <w:rFonts w:ascii="Arial" w:hAnsi="Arial" w:cs="Arial"/>
          <w:b/>
        </w:rPr>
      </w:pPr>
      <w:r w:rsidRPr="00AD7E30">
        <w:rPr>
          <w:rFonts w:ascii="Arial" w:hAnsi="Arial" w:cs="Arial"/>
          <w:b/>
          <w:sz w:val="22"/>
          <w:szCs w:val="22"/>
        </w:rPr>
        <w:t>IZJAVA O IZPOLNJEVANJU POGOJEV</w:t>
      </w:r>
    </w:p>
    <w:p w14:paraId="01FBF9BD" w14:textId="77777777" w:rsidR="008B0F35" w:rsidRPr="00AD7E30" w:rsidRDefault="008B0F35" w:rsidP="008B0F35">
      <w:pPr>
        <w:overflowPunct w:val="0"/>
        <w:autoSpaceDE w:val="0"/>
        <w:autoSpaceDN w:val="0"/>
        <w:adjustRightInd w:val="0"/>
        <w:ind w:right="-3"/>
        <w:jc w:val="both"/>
        <w:rPr>
          <w:rFonts w:ascii="Arial" w:hAnsi="Arial" w:cs="Arial"/>
          <w:bCs/>
        </w:rPr>
      </w:pPr>
    </w:p>
    <w:p w14:paraId="3AA88986" w14:textId="15CDB8B1" w:rsidR="008B0F35" w:rsidRPr="00FA1EB3" w:rsidRDefault="00606C9A" w:rsidP="008B0F35">
      <w:pPr>
        <w:numPr>
          <w:ilvl w:val="0"/>
          <w:numId w:val="13"/>
        </w:numPr>
        <w:overflowPunct w:val="0"/>
        <w:autoSpaceDE w:val="0"/>
        <w:autoSpaceDN w:val="0"/>
        <w:adjustRightInd w:val="0"/>
        <w:ind w:left="720" w:right="-3"/>
        <w:rPr>
          <w:rFonts w:ascii="Arial" w:hAnsi="Arial" w:cs="Arial"/>
          <w:b/>
        </w:rPr>
      </w:pPr>
      <w:r w:rsidRPr="00FA1EB3">
        <w:rPr>
          <w:rFonts w:ascii="Arial" w:hAnsi="Arial" w:cs="Arial"/>
          <w:b/>
        </w:rPr>
        <w:t>REFERENCE</w:t>
      </w:r>
    </w:p>
    <w:p w14:paraId="50E0DA10" w14:textId="77777777" w:rsidR="00606C9A" w:rsidRPr="00FA1EB3" w:rsidRDefault="00606C9A" w:rsidP="00606C9A">
      <w:pPr>
        <w:autoSpaceDE w:val="0"/>
        <w:autoSpaceDN w:val="0"/>
        <w:adjustRightInd w:val="0"/>
        <w:spacing w:line="276" w:lineRule="auto"/>
        <w:jc w:val="both"/>
        <w:rPr>
          <w:rFonts w:ascii="Arial" w:hAnsi="Arial" w:cs="Arial"/>
          <w:b/>
          <w:bCs/>
        </w:rPr>
      </w:pPr>
    </w:p>
    <w:p w14:paraId="266BF426" w14:textId="525A9288" w:rsidR="006E77BF" w:rsidRPr="00FA1EB3" w:rsidRDefault="006E77BF" w:rsidP="006E77BF">
      <w:pPr>
        <w:autoSpaceDE w:val="0"/>
        <w:autoSpaceDN w:val="0"/>
        <w:adjustRightInd w:val="0"/>
        <w:jc w:val="both"/>
        <w:rPr>
          <w:rFonts w:ascii="Arial" w:hAnsi="Arial" w:cs="Arial"/>
          <w:b/>
        </w:rPr>
      </w:pPr>
      <w:r w:rsidRPr="00FA1EB3">
        <w:rPr>
          <w:rFonts w:ascii="Arial" w:hAnsi="Arial" w:cs="Arial"/>
          <w:b/>
        </w:rPr>
        <w:t>Sklop</w:t>
      </w:r>
      <w:r w:rsidR="000171DC">
        <w:rPr>
          <w:rFonts w:ascii="Arial" w:hAnsi="Arial" w:cs="Arial"/>
          <w:b/>
        </w:rPr>
        <w:t xml:space="preserve"> </w:t>
      </w:r>
      <w:r w:rsidRPr="00FA1EB3">
        <w:rPr>
          <w:rFonts w:ascii="Arial" w:hAnsi="Arial" w:cs="Arial"/>
          <w:b/>
        </w:rPr>
        <w:t xml:space="preserve">1: </w:t>
      </w:r>
    </w:p>
    <w:p w14:paraId="39866B71" w14:textId="16820E61" w:rsidR="00606C9A" w:rsidRPr="00FA1EB3" w:rsidRDefault="006E77BF" w:rsidP="00FF7E2D">
      <w:pPr>
        <w:suppressAutoHyphens/>
        <w:jc w:val="both"/>
        <w:rPr>
          <w:rFonts w:ascii="Arial" w:hAnsi="Arial" w:cs="Arial"/>
          <w:bCs/>
          <w:sz w:val="22"/>
          <w:szCs w:val="22"/>
        </w:rPr>
      </w:pPr>
      <w:r w:rsidRPr="00FA1EB3">
        <w:rPr>
          <w:rFonts w:ascii="Arial" w:hAnsi="Arial" w:cs="Arial"/>
          <w:bCs/>
          <w:sz w:val="22"/>
          <w:szCs w:val="22"/>
        </w:rPr>
        <w:t>Ponudnik mora predložiti vsaj 1 referenco, iz katere izhaja, da je ponudnik v zadnjih 3 letih pred objavo tega javnega naročila na Portalu javnih naročil pravočasno, kvalitetno, strokovno in v skladu s pogodbenimi določili, uspešno izvedel dobavo in vgradnjo klimatskih naprav v strežniški sobi, ki so omogočale sočasno hlajenje vsaj 60 KW.</w:t>
      </w:r>
    </w:p>
    <w:p w14:paraId="64C48095" w14:textId="77777777" w:rsidR="006E77BF" w:rsidRPr="00FA1EB3" w:rsidRDefault="006E77BF" w:rsidP="006E77BF">
      <w:pPr>
        <w:suppressAutoHyphens/>
        <w:ind w:left="720"/>
        <w:jc w:val="both"/>
        <w:rPr>
          <w:rFonts w:ascii="Arial" w:hAnsi="Arial" w:cs="Arial"/>
          <w:b/>
          <w:bCs/>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07"/>
        <w:gridCol w:w="4058"/>
        <w:gridCol w:w="2273"/>
      </w:tblGrid>
      <w:tr w:rsidR="00FF7E2D" w:rsidRPr="00FA1EB3" w14:paraId="770414C1" w14:textId="77777777" w:rsidTr="00FF7E2D">
        <w:trPr>
          <w:trHeight w:val="742"/>
          <w:jc w:val="center"/>
        </w:trPr>
        <w:tc>
          <w:tcPr>
            <w:tcW w:w="1418" w:type="pct"/>
            <w:shd w:val="clear" w:color="auto" w:fill="83CAEB"/>
            <w:vAlign w:val="center"/>
          </w:tcPr>
          <w:p w14:paraId="74D4B2AD" w14:textId="77777777" w:rsidR="00FF7E2D" w:rsidRPr="00FA1EB3" w:rsidRDefault="00FF7E2D" w:rsidP="0091103C">
            <w:pPr>
              <w:jc w:val="center"/>
              <w:rPr>
                <w:rFonts w:ascii="Arial" w:hAnsi="Arial" w:cs="Arial"/>
                <w:b/>
                <w:bCs/>
                <w:sz w:val="22"/>
                <w:szCs w:val="22"/>
              </w:rPr>
            </w:pPr>
            <w:r w:rsidRPr="00FA1EB3">
              <w:rPr>
                <w:rFonts w:ascii="Arial" w:hAnsi="Arial" w:cs="Arial"/>
                <w:b/>
                <w:bCs/>
                <w:sz w:val="22"/>
                <w:szCs w:val="22"/>
              </w:rPr>
              <w:t>Referenčni naročnik</w:t>
            </w:r>
          </w:p>
          <w:p w14:paraId="1ED794E1" w14:textId="77777777" w:rsidR="00FF7E2D" w:rsidRPr="00FA1EB3" w:rsidRDefault="00FF7E2D" w:rsidP="0091103C">
            <w:pPr>
              <w:jc w:val="center"/>
              <w:rPr>
                <w:rFonts w:ascii="Arial" w:hAnsi="Arial" w:cs="Arial"/>
                <w:b/>
                <w:bCs/>
                <w:sz w:val="16"/>
                <w:szCs w:val="16"/>
              </w:rPr>
            </w:pPr>
            <w:r w:rsidRPr="00FA1EB3">
              <w:rPr>
                <w:rFonts w:ascii="Arial" w:hAnsi="Arial" w:cs="Arial"/>
                <w:b/>
                <w:bCs/>
                <w:sz w:val="16"/>
                <w:szCs w:val="16"/>
              </w:rPr>
              <w:t>(vključno s kontaktnimi podatki za preverbo reference)</w:t>
            </w:r>
          </w:p>
        </w:tc>
        <w:tc>
          <w:tcPr>
            <w:tcW w:w="2296" w:type="pct"/>
            <w:shd w:val="clear" w:color="auto" w:fill="83CAEB"/>
            <w:vAlign w:val="center"/>
          </w:tcPr>
          <w:p w14:paraId="6586E507" w14:textId="49467DA5" w:rsidR="00FF7E2D" w:rsidRPr="00FA1EB3" w:rsidRDefault="00FF7E2D" w:rsidP="0091103C">
            <w:pPr>
              <w:jc w:val="center"/>
              <w:rPr>
                <w:rFonts w:ascii="Arial" w:hAnsi="Arial" w:cs="Arial"/>
                <w:b/>
                <w:bCs/>
                <w:sz w:val="22"/>
                <w:szCs w:val="22"/>
              </w:rPr>
            </w:pPr>
            <w:r w:rsidRPr="00FA1EB3">
              <w:rPr>
                <w:rFonts w:ascii="Arial" w:hAnsi="Arial" w:cs="Arial"/>
                <w:b/>
                <w:bCs/>
                <w:sz w:val="22"/>
                <w:szCs w:val="22"/>
              </w:rPr>
              <w:t>Klimatska naprava</w:t>
            </w:r>
          </w:p>
          <w:p w14:paraId="4F77434B" w14:textId="7871C66B" w:rsidR="00FF7E2D" w:rsidRPr="00FA1EB3" w:rsidRDefault="00FF7E2D" w:rsidP="0091103C">
            <w:pPr>
              <w:jc w:val="center"/>
              <w:rPr>
                <w:rFonts w:ascii="Arial" w:hAnsi="Arial" w:cs="Arial"/>
                <w:b/>
                <w:bCs/>
                <w:sz w:val="16"/>
                <w:szCs w:val="16"/>
              </w:rPr>
            </w:pPr>
            <w:r w:rsidRPr="00FA1EB3">
              <w:rPr>
                <w:rFonts w:ascii="Arial" w:hAnsi="Arial" w:cs="Arial"/>
                <w:b/>
                <w:bCs/>
                <w:sz w:val="16"/>
                <w:szCs w:val="16"/>
              </w:rPr>
              <w:t>(število vgrajenih notranjih enot, število sočasno delujočih enot, navedena nazivna moč hlajenja posamezne enote)</w:t>
            </w:r>
          </w:p>
        </w:tc>
        <w:tc>
          <w:tcPr>
            <w:tcW w:w="1286" w:type="pct"/>
            <w:shd w:val="clear" w:color="auto" w:fill="83CAEB"/>
            <w:vAlign w:val="center"/>
          </w:tcPr>
          <w:p w14:paraId="2D5D7FFF" w14:textId="4DF337D8" w:rsidR="00FF7E2D" w:rsidRPr="00FA1EB3" w:rsidRDefault="00FF7E2D" w:rsidP="0091103C">
            <w:pPr>
              <w:jc w:val="center"/>
              <w:rPr>
                <w:rFonts w:ascii="Arial" w:hAnsi="Arial" w:cs="Arial"/>
                <w:b/>
                <w:bCs/>
                <w:sz w:val="22"/>
                <w:szCs w:val="22"/>
              </w:rPr>
            </w:pPr>
            <w:r w:rsidRPr="00FA1EB3">
              <w:rPr>
                <w:rFonts w:ascii="Arial" w:hAnsi="Arial" w:cs="Arial"/>
                <w:b/>
                <w:bCs/>
                <w:sz w:val="22"/>
                <w:szCs w:val="22"/>
              </w:rPr>
              <w:t xml:space="preserve">Obdobje izvajanja  </w:t>
            </w:r>
          </w:p>
        </w:tc>
      </w:tr>
      <w:tr w:rsidR="00FF7E2D" w:rsidRPr="00FA1EB3" w14:paraId="7A225DE1" w14:textId="77777777" w:rsidTr="00FF7E2D">
        <w:trPr>
          <w:trHeight w:val="973"/>
          <w:jc w:val="center"/>
        </w:trPr>
        <w:tc>
          <w:tcPr>
            <w:tcW w:w="1418" w:type="pct"/>
          </w:tcPr>
          <w:p w14:paraId="729D1603" w14:textId="77777777" w:rsidR="00FF7E2D" w:rsidRPr="00FA1EB3" w:rsidRDefault="00FF7E2D" w:rsidP="0091103C">
            <w:pPr>
              <w:jc w:val="center"/>
              <w:rPr>
                <w:rFonts w:ascii="Arial" w:hAnsi="Arial" w:cs="Arial"/>
                <w:sz w:val="20"/>
              </w:rPr>
            </w:pPr>
          </w:p>
        </w:tc>
        <w:tc>
          <w:tcPr>
            <w:tcW w:w="2296" w:type="pct"/>
          </w:tcPr>
          <w:p w14:paraId="0F62727F" w14:textId="77777777" w:rsidR="00FF7E2D" w:rsidRPr="00FA1EB3" w:rsidRDefault="00FF7E2D" w:rsidP="0091103C">
            <w:pPr>
              <w:rPr>
                <w:rFonts w:ascii="Arial" w:hAnsi="Arial" w:cs="Arial"/>
                <w:sz w:val="20"/>
              </w:rPr>
            </w:pPr>
          </w:p>
        </w:tc>
        <w:tc>
          <w:tcPr>
            <w:tcW w:w="1286" w:type="pct"/>
          </w:tcPr>
          <w:p w14:paraId="4ECF19EC" w14:textId="00D9A7AC" w:rsidR="00FF7E2D" w:rsidRPr="00FA1EB3" w:rsidRDefault="00FF7E2D" w:rsidP="0091103C">
            <w:pPr>
              <w:rPr>
                <w:rFonts w:ascii="Arial" w:hAnsi="Arial" w:cs="Arial"/>
                <w:sz w:val="20"/>
              </w:rPr>
            </w:pPr>
          </w:p>
        </w:tc>
      </w:tr>
    </w:tbl>
    <w:p w14:paraId="75BD9C99" w14:textId="77777777" w:rsidR="008B0F35" w:rsidRPr="00FA1EB3" w:rsidRDefault="008B0F35" w:rsidP="00F13572"/>
    <w:p w14:paraId="1C2CED8D" w14:textId="77777777" w:rsidR="00FF7E2D" w:rsidRPr="00FA1EB3" w:rsidRDefault="00FF7E2D" w:rsidP="00FF7E2D">
      <w:pPr>
        <w:autoSpaceDE w:val="0"/>
        <w:autoSpaceDN w:val="0"/>
        <w:adjustRightInd w:val="0"/>
        <w:jc w:val="both"/>
        <w:rPr>
          <w:rFonts w:ascii="Arial" w:hAnsi="Arial" w:cs="Arial"/>
          <w:b/>
        </w:rPr>
      </w:pPr>
      <w:r w:rsidRPr="00FA1EB3">
        <w:rPr>
          <w:rFonts w:ascii="Arial" w:hAnsi="Arial" w:cs="Arial"/>
          <w:b/>
        </w:rPr>
        <w:t>Sklop 2 in 3:</w:t>
      </w:r>
    </w:p>
    <w:p w14:paraId="02A1F2DF" w14:textId="078A9E29" w:rsidR="00FF7E2D" w:rsidRPr="00FA1EB3" w:rsidRDefault="00FF7E2D" w:rsidP="00FF7E2D">
      <w:pPr>
        <w:autoSpaceDE w:val="0"/>
        <w:autoSpaceDN w:val="0"/>
        <w:adjustRightInd w:val="0"/>
        <w:jc w:val="both"/>
        <w:rPr>
          <w:rFonts w:ascii="Arial" w:hAnsi="Arial" w:cs="Arial"/>
          <w:bCs/>
          <w:sz w:val="22"/>
          <w:szCs w:val="22"/>
        </w:rPr>
      </w:pPr>
      <w:r w:rsidRPr="00FA1EB3">
        <w:rPr>
          <w:rFonts w:ascii="Arial" w:hAnsi="Arial" w:cs="Arial"/>
          <w:bCs/>
          <w:sz w:val="22"/>
          <w:szCs w:val="22"/>
        </w:rPr>
        <w:t>Ponudnik mora predložiti vsaj 1 referenco, iz katere izhaja, da je ponudnik v zadnjih 3 letih pred objavo tega javnega naročila na Portalu javnih naročil pravočasno, kvalitetno, strokovno in v skladu s pogodbenimi določili, uspešno izvedel dobavo in vgradnjo klima</w:t>
      </w:r>
      <w:r w:rsidR="00232B7C">
        <w:rPr>
          <w:rFonts w:ascii="Arial" w:hAnsi="Arial" w:cs="Arial"/>
          <w:bCs/>
          <w:sz w:val="22"/>
          <w:szCs w:val="22"/>
        </w:rPr>
        <w:t>tskega sistema - VRV</w:t>
      </w:r>
      <w:r w:rsidRPr="00FA1EB3">
        <w:rPr>
          <w:rFonts w:ascii="Arial" w:hAnsi="Arial" w:cs="Arial"/>
          <w:bCs/>
          <w:sz w:val="22"/>
          <w:szCs w:val="22"/>
        </w:rPr>
        <w:t xml:space="preserve"> (zunanja enota s kapaciteto hlajenja vsaj 2</w:t>
      </w:r>
      <w:r w:rsidR="00232B7C">
        <w:rPr>
          <w:rFonts w:ascii="Arial" w:hAnsi="Arial" w:cs="Arial"/>
          <w:bCs/>
          <w:sz w:val="22"/>
          <w:szCs w:val="22"/>
        </w:rPr>
        <w:t>8</w:t>
      </w:r>
      <w:r w:rsidRPr="00FA1EB3">
        <w:rPr>
          <w:rFonts w:ascii="Arial" w:hAnsi="Arial" w:cs="Arial"/>
          <w:bCs/>
          <w:sz w:val="22"/>
          <w:szCs w:val="22"/>
        </w:rPr>
        <w:t xml:space="preserve"> KW in možnostjo priklopa vsaj </w:t>
      </w:r>
      <w:r w:rsidR="00232B7C">
        <w:rPr>
          <w:rFonts w:ascii="Arial" w:hAnsi="Arial" w:cs="Arial"/>
          <w:bCs/>
          <w:sz w:val="22"/>
          <w:szCs w:val="22"/>
        </w:rPr>
        <w:t>8</w:t>
      </w:r>
      <w:r w:rsidRPr="00FA1EB3">
        <w:rPr>
          <w:rFonts w:ascii="Arial" w:hAnsi="Arial" w:cs="Arial"/>
          <w:bCs/>
          <w:sz w:val="22"/>
          <w:szCs w:val="22"/>
        </w:rPr>
        <w:t xml:space="preserve"> notranjih enot s kapaciteto hlajenja vsaj 2.5 KW) v poslovnih prostorih, pod pogojem, da nazivna moč hlajenja </w:t>
      </w:r>
      <w:r w:rsidR="00232B7C">
        <w:rPr>
          <w:rFonts w:ascii="Arial" w:hAnsi="Arial" w:cs="Arial"/>
          <w:bCs/>
          <w:sz w:val="22"/>
          <w:szCs w:val="22"/>
        </w:rPr>
        <w:t>vseh priklopljenih notranjih enot ne presega 110% nazivne moči hlajenja zunanje enote.</w:t>
      </w:r>
      <w:r w:rsidRPr="00FA1EB3">
        <w:rPr>
          <w:rFonts w:ascii="Arial" w:hAnsi="Arial" w:cs="Arial"/>
          <w:bCs/>
          <w:sz w:val="22"/>
          <w:szCs w:val="22"/>
        </w:rPr>
        <w:t xml:space="preserve"> </w:t>
      </w:r>
    </w:p>
    <w:p w14:paraId="1815F345" w14:textId="77777777" w:rsidR="00FF7E2D" w:rsidRPr="00FA1EB3" w:rsidRDefault="00FF7E2D" w:rsidP="00FF7E2D">
      <w:pPr>
        <w:suppressAutoHyphens/>
        <w:ind w:left="720"/>
        <w:jc w:val="both"/>
        <w:rPr>
          <w:rFonts w:ascii="Arial" w:hAnsi="Arial" w:cs="Arial"/>
          <w:b/>
          <w:bCs/>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56"/>
        <w:gridCol w:w="2420"/>
        <w:gridCol w:w="2409"/>
        <w:gridCol w:w="1653"/>
      </w:tblGrid>
      <w:tr w:rsidR="00FF7E2D" w:rsidRPr="00AD4913" w14:paraId="223406FD" w14:textId="77777777" w:rsidTr="00FA1EB3">
        <w:trPr>
          <w:trHeight w:val="742"/>
          <w:jc w:val="center"/>
        </w:trPr>
        <w:tc>
          <w:tcPr>
            <w:tcW w:w="1333" w:type="pct"/>
            <w:shd w:val="clear" w:color="auto" w:fill="83CAEB"/>
            <w:vAlign w:val="center"/>
          </w:tcPr>
          <w:p w14:paraId="1D224C60" w14:textId="77777777" w:rsidR="00FF7E2D" w:rsidRPr="00FA1EB3" w:rsidRDefault="00FF7E2D" w:rsidP="008B3E83">
            <w:pPr>
              <w:jc w:val="center"/>
              <w:rPr>
                <w:rFonts w:ascii="Arial" w:hAnsi="Arial" w:cs="Arial"/>
                <w:b/>
                <w:bCs/>
                <w:sz w:val="22"/>
                <w:szCs w:val="22"/>
              </w:rPr>
            </w:pPr>
            <w:r w:rsidRPr="00FA1EB3">
              <w:rPr>
                <w:rFonts w:ascii="Arial" w:hAnsi="Arial" w:cs="Arial"/>
                <w:b/>
                <w:bCs/>
                <w:sz w:val="22"/>
                <w:szCs w:val="22"/>
              </w:rPr>
              <w:t>Referenčni naročnik</w:t>
            </w:r>
          </w:p>
          <w:p w14:paraId="47D8BC17" w14:textId="77777777" w:rsidR="00FF7E2D" w:rsidRPr="00FA1EB3" w:rsidRDefault="00FF7E2D" w:rsidP="008B3E83">
            <w:pPr>
              <w:jc w:val="center"/>
              <w:rPr>
                <w:rFonts w:ascii="Arial" w:hAnsi="Arial" w:cs="Arial"/>
                <w:b/>
                <w:bCs/>
                <w:sz w:val="16"/>
                <w:szCs w:val="16"/>
              </w:rPr>
            </w:pPr>
            <w:r w:rsidRPr="00FA1EB3">
              <w:rPr>
                <w:rFonts w:ascii="Arial" w:hAnsi="Arial" w:cs="Arial"/>
                <w:b/>
                <w:bCs/>
                <w:sz w:val="16"/>
                <w:szCs w:val="16"/>
              </w:rPr>
              <w:t>(vključno s kontaktnimi podatki za preverbo reference)</w:t>
            </w:r>
          </w:p>
        </w:tc>
        <w:tc>
          <w:tcPr>
            <w:tcW w:w="1369" w:type="pct"/>
            <w:shd w:val="clear" w:color="auto" w:fill="83CAEB"/>
            <w:vAlign w:val="center"/>
          </w:tcPr>
          <w:p w14:paraId="60B4A78E" w14:textId="77777777" w:rsidR="00FF7E2D" w:rsidRPr="00FA1EB3" w:rsidRDefault="00FF7E2D" w:rsidP="008B3E83">
            <w:pPr>
              <w:jc w:val="center"/>
              <w:rPr>
                <w:rFonts w:ascii="Arial" w:hAnsi="Arial" w:cs="Arial"/>
                <w:b/>
                <w:bCs/>
                <w:sz w:val="22"/>
                <w:szCs w:val="22"/>
              </w:rPr>
            </w:pPr>
            <w:r w:rsidRPr="00FA1EB3">
              <w:rPr>
                <w:rFonts w:ascii="Arial" w:hAnsi="Arial" w:cs="Arial"/>
                <w:b/>
                <w:bCs/>
                <w:sz w:val="22"/>
                <w:szCs w:val="22"/>
              </w:rPr>
              <w:t>Klimat – zunanja enota</w:t>
            </w:r>
          </w:p>
          <w:p w14:paraId="0D8CCD54" w14:textId="77777777" w:rsidR="00FF7E2D" w:rsidRPr="00FA1EB3" w:rsidRDefault="00FF7E2D" w:rsidP="008B3E83">
            <w:pPr>
              <w:jc w:val="center"/>
              <w:rPr>
                <w:rFonts w:ascii="Arial" w:hAnsi="Arial" w:cs="Arial"/>
                <w:b/>
                <w:bCs/>
                <w:sz w:val="16"/>
                <w:szCs w:val="16"/>
              </w:rPr>
            </w:pPr>
            <w:r w:rsidRPr="00FA1EB3">
              <w:rPr>
                <w:rFonts w:ascii="Arial" w:hAnsi="Arial" w:cs="Arial"/>
                <w:b/>
                <w:bCs/>
                <w:sz w:val="16"/>
                <w:szCs w:val="16"/>
              </w:rPr>
              <w:t>(možno število priklopljenih notranjih enot in navedena nazivna moč hlajenja)</w:t>
            </w:r>
          </w:p>
        </w:tc>
        <w:tc>
          <w:tcPr>
            <w:tcW w:w="1363" w:type="pct"/>
            <w:shd w:val="clear" w:color="auto" w:fill="83CAEB"/>
          </w:tcPr>
          <w:p w14:paraId="6DADC1B7" w14:textId="77777777" w:rsidR="00FF7E2D" w:rsidRPr="00FA1EB3" w:rsidRDefault="00FF7E2D" w:rsidP="008B3E83">
            <w:pPr>
              <w:jc w:val="center"/>
              <w:rPr>
                <w:rFonts w:ascii="Arial" w:hAnsi="Arial" w:cs="Arial"/>
                <w:b/>
                <w:bCs/>
                <w:sz w:val="22"/>
                <w:szCs w:val="22"/>
              </w:rPr>
            </w:pPr>
            <w:r w:rsidRPr="00FA1EB3">
              <w:rPr>
                <w:rFonts w:ascii="Arial" w:hAnsi="Arial" w:cs="Arial"/>
                <w:b/>
                <w:bCs/>
                <w:sz w:val="22"/>
                <w:szCs w:val="22"/>
              </w:rPr>
              <w:t>Klimat – notranja enota</w:t>
            </w:r>
          </w:p>
          <w:p w14:paraId="3DED7E25" w14:textId="77777777" w:rsidR="00FF7E2D" w:rsidRPr="00FA1EB3" w:rsidRDefault="00FF7E2D" w:rsidP="008B3E83">
            <w:pPr>
              <w:jc w:val="center"/>
              <w:rPr>
                <w:rFonts w:ascii="Arial" w:hAnsi="Arial" w:cs="Arial"/>
                <w:b/>
                <w:bCs/>
                <w:sz w:val="22"/>
                <w:szCs w:val="22"/>
              </w:rPr>
            </w:pPr>
            <w:r w:rsidRPr="00FA1EB3">
              <w:rPr>
                <w:rFonts w:ascii="Arial" w:hAnsi="Arial" w:cs="Arial"/>
                <w:b/>
                <w:bCs/>
                <w:sz w:val="16"/>
                <w:szCs w:val="16"/>
              </w:rPr>
              <w:t>(število enot in navedena nazivna moč hlajenja posamezne enote)</w:t>
            </w:r>
          </w:p>
        </w:tc>
        <w:tc>
          <w:tcPr>
            <w:tcW w:w="935" w:type="pct"/>
            <w:shd w:val="clear" w:color="auto" w:fill="83CAEB"/>
            <w:vAlign w:val="center"/>
          </w:tcPr>
          <w:p w14:paraId="5B0D243C" w14:textId="77777777" w:rsidR="00FF7E2D" w:rsidRPr="00BE4D16" w:rsidRDefault="00FF7E2D" w:rsidP="008B3E83">
            <w:pPr>
              <w:jc w:val="center"/>
              <w:rPr>
                <w:rFonts w:ascii="Arial" w:hAnsi="Arial" w:cs="Arial"/>
                <w:b/>
                <w:bCs/>
                <w:sz w:val="22"/>
                <w:szCs w:val="22"/>
              </w:rPr>
            </w:pPr>
            <w:r w:rsidRPr="00FA1EB3">
              <w:rPr>
                <w:rFonts w:ascii="Arial" w:hAnsi="Arial" w:cs="Arial"/>
                <w:b/>
                <w:bCs/>
                <w:sz w:val="22"/>
                <w:szCs w:val="22"/>
              </w:rPr>
              <w:t>Obdobje izvajanja</w:t>
            </w:r>
            <w:r>
              <w:rPr>
                <w:rFonts w:ascii="Arial" w:hAnsi="Arial" w:cs="Arial"/>
                <w:b/>
                <w:bCs/>
                <w:sz w:val="22"/>
                <w:szCs w:val="22"/>
              </w:rPr>
              <w:t xml:space="preserve"> </w:t>
            </w:r>
            <w:r w:rsidRPr="00BE4D16">
              <w:rPr>
                <w:rFonts w:ascii="Arial" w:hAnsi="Arial" w:cs="Arial"/>
                <w:b/>
                <w:bCs/>
                <w:sz w:val="22"/>
                <w:szCs w:val="22"/>
              </w:rPr>
              <w:t xml:space="preserve"> </w:t>
            </w:r>
          </w:p>
        </w:tc>
      </w:tr>
      <w:tr w:rsidR="00FF7E2D" w:rsidRPr="00AD4913" w14:paraId="6E1033C1" w14:textId="77777777" w:rsidTr="00FA1EB3">
        <w:trPr>
          <w:trHeight w:val="973"/>
          <w:jc w:val="center"/>
        </w:trPr>
        <w:tc>
          <w:tcPr>
            <w:tcW w:w="1333" w:type="pct"/>
          </w:tcPr>
          <w:p w14:paraId="40FCCEAF" w14:textId="77777777" w:rsidR="00FF7E2D" w:rsidRPr="00AD4913" w:rsidRDefault="00FF7E2D" w:rsidP="008B3E83">
            <w:pPr>
              <w:jc w:val="center"/>
              <w:rPr>
                <w:rFonts w:ascii="Arial" w:hAnsi="Arial" w:cs="Arial"/>
                <w:sz w:val="20"/>
              </w:rPr>
            </w:pPr>
          </w:p>
        </w:tc>
        <w:tc>
          <w:tcPr>
            <w:tcW w:w="1369" w:type="pct"/>
          </w:tcPr>
          <w:p w14:paraId="3D91E0F2" w14:textId="77777777" w:rsidR="00FF7E2D" w:rsidRPr="00AD4913" w:rsidRDefault="00FF7E2D" w:rsidP="008B3E83">
            <w:pPr>
              <w:rPr>
                <w:rFonts w:ascii="Arial" w:hAnsi="Arial" w:cs="Arial"/>
                <w:sz w:val="20"/>
              </w:rPr>
            </w:pPr>
          </w:p>
        </w:tc>
        <w:tc>
          <w:tcPr>
            <w:tcW w:w="1363" w:type="pct"/>
          </w:tcPr>
          <w:p w14:paraId="206F87CC" w14:textId="77777777" w:rsidR="00FF7E2D" w:rsidRPr="00AD4913" w:rsidRDefault="00FF7E2D" w:rsidP="008B3E83">
            <w:pPr>
              <w:rPr>
                <w:rFonts w:ascii="Arial" w:hAnsi="Arial" w:cs="Arial"/>
                <w:sz w:val="20"/>
              </w:rPr>
            </w:pPr>
          </w:p>
        </w:tc>
        <w:tc>
          <w:tcPr>
            <w:tcW w:w="935" w:type="pct"/>
          </w:tcPr>
          <w:p w14:paraId="71B95574" w14:textId="77777777" w:rsidR="00FF7E2D" w:rsidRPr="00AD4913" w:rsidRDefault="00FF7E2D" w:rsidP="008B3E83">
            <w:pPr>
              <w:rPr>
                <w:rFonts w:ascii="Arial" w:hAnsi="Arial" w:cs="Arial"/>
                <w:sz w:val="20"/>
              </w:rPr>
            </w:pPr>
          </w:p>
        </w:tc>
      </w:tr>
    </w:tbl>
    <w:p w14:paraId="26C54816" w14:textId="77777777" w:rsidR="00FF7E2D" w:rsidRDefault="00FF7E2D" w:rsidP="00F13572"/>
    <w:p w14:paraId="7579C9A7" w14:textId="77777777" w:rsidR="00892B80" w:rsidRDefault="00892B80" w:rsidP="00892B80">
      <w:pPr>
        <w:numPr>
          <w:ilvl w:val="0"/>
          <w:numId w:val="13"/>
        </w:numPr>
        <w:tabs>
          <w:tab w:val="center" w:pos="709"/>
          <w:tab w:val="right" w:pos="9072"/>
        </w:tabs>
        <w:overflowPunct w:val="0"/>
        <w:autoSpaceDE w:val="0"/>
        <w:autoSpaceDN w:val="0"/>
        <w:adjustRightInd w:val="0"/>
        <w:ind w:left="426"/>
        <w:jc w:val="both"/>
        <w:rPr>
          <w:rFonts w:ascii="Arial" w:hAnsi="Arial" w:cs="Arial"/>
          <w:b/>
          <w:bCs/>
        </w:rPr>
      </w:pPr>
      <w:r w:rsidRPr="00AD4913">
        <w:rPr>
          <w:rFonts w:ascii="Arial" w:hAnsi="Arial" w:cs="Arial"/>
          <w:b/>
          <w:bCs/>
        </w:rPr>
        <w:t>EKONOMSKI IN FINANČNI POLOŽAJ</w:t>
      </w:r>
    </w:p>
    <w:p w14:paraId="5C3A01FA" w14:textId="77777777" w:rsidR="00892B80" w:rsidRPr="00AD4913" w:rsidRDefault="00892B80" w:rsidP="00892B80">
      <w:pPr>
        <w:tabs>
          <w:tab w:val="center" w:pos="709"/>
          <w:tab w:val="right" w:pos="9072"/>
        </w:tabs>
        <w:overflowPunct w:val="0"/>
        <w:autoSpaceDE w:val="0"/>
        <w:autoSpaceDN w:val="0"/>
        <w:adjustRightInd w:val="0"/>
        <w:ind w:left="426"/>
        <w:jc w:val="both"/>
        <w:rPr>
          <w:rFonts w:ascii="Arial" w:hAnsi="Arial" w:cs="Arial"/>
          <w:b/>
          <w:bCs/>
        </w:rPr>
      </w:pPr>
    </w:p>
    <w:p w14:paraId="386ACCD5" w14:textId="77777777" w:rsidR="00892B80" w:rsidRDefault="00892B80" w:rsidP="00892B80">
      <w:pPr>
        <w:spacing w:line="276" w:lineRule="auto"/>
        <w:jc w:val="both"/>
        <w:rPr>
          <w:rFonts w:ascii="Arial" w:hAnsi="Arial" w:cs="Arial"/>
          <w:sz w:val="22"/>
          <w:szCs w:val="22"/>
        </w:rPr>
      </w:pPr>
      <w:r w:rsidRPr="00BE4D16">
        <w:rPr>
          <w:rFonts w:ascii="Arial" w:hAnsi="Arial" w:cs="Arial"/>
          <w:sz w:val="22"/>
          <w:szCs w:val="22"/>
        </w:rPr>
        <w:t>Izjavljamo, da v zadnjih 6 mesecih pred datumom odpiranja ponudb nismo imeli dospelih neporavnanih obveznosti.</w:t>
      </w:r>
      <w:r w:rsidRPr="00BE4D16">
        <w:rPr>
          <w:rFonts w:ascii="Arial" w:hAnsi="Arial" w:cs="Arial"/>
          <w:sz w:val="22"/>
          <w:szCs w:val="22"/>
          <w:vertAlign w:val="superscript"/>
        </w:rPr>
        <w:footnoteReference w:id="2"/>
      </w:r>
    </w:p>
    <w:p w14:paraId="021F2332" w14:textId="77777777" w:rsidR="00FA1EB3" w:rsidRDefault="00FA1EB3" w:rsidP="00892B80">
      <w:pPr>
        <w:spacing w:line="276" w:lineRule="auto"/>
        <w:jc w:val="both"/>
        <w:rPr>
          <w:rFonts w:ascii="Arial" w:hAnsi="Arial" w:cs="Arial"/>
          <w:sz w:val="22"/>
          <w:szCs w:val="22"/>
        </w:rPr>
      </w:pPr>
    </w:p>
    <w:tbl>
      <w:tblPr>
        <w:tblW w:w="0" w:type="auto"/>
        <w:tblLook w:val="04A0" w:firstRow="1" w:lastRow="0" w:firstColumn="1" w:lastColumn="0" w:noHBand="0" w:noVBand="1"/>
      </w:tblPr>
      <w:tblGrid>
        <w:gridCol w:w="2977"/>
        <w:gridCol w:w="2971"/>
        <w:gridCol w:w="2980"/>
      </w:tblGrid>
      <w:tr w:rsidR="00892B80" w:rsidRPr="001B14FE" w14:paraId="75FAD94D" w14:textId="77777777" w:rsidTr="00CA4F45">
        <w:trPr>
          <w:trHeight w:val="454"/>
        </w:trPr>
        <w:tc>
          <w:tcPr>
            <w:tcW w:w="3022" w:type="dxa"/>
            <w:vAlign w:val="center"/>
          </w:tcPr>
          <w:p w14:paraId="744FBE14" w14:textId="77777777" w:rsidR="00892B80" w:rsidRPr="001B14FE" w:rsidRDefault="00892B80" w:rsidP="00CA4F45">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23BFC54" w14:textId="77777777" w:rsidR="00892B80" w:rsidRPr="001B14FE" w:rsidRDefault="00892B80" w:rsidP="00CA4F45">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24BEE1E" w14:textId="77777777" w:rsidR="00892B80" w:rsidRPr="001B14FE" w:rsidRDefault="00892B80" w:rsidP="00CA4F45">
            <w:pPr>
              <w:pStyle w:val="Glava"/>
              <w:tabs>
                <w:tab w:val="clear" w:pos="4536"/>
                <w:tab w:val="clear" w:pos="9072"/>
              </w:tabs>
              <w:rPr>
                <w:rFonts w:cs="Arial"/>
                <w:b/>
                <w:bCs/>
                <w:sz w:val="22"/>
                <w:szCs w:val="22"/>
              </w:rPr>
            </w:pPr>
            <w:r w:rsidRPr="001B14FE">
              <w:rPr>
                <w:rFonts w:cs="Arial"/>
                <w:b/>
                <w:bCs/>
                <w:sz w:val="22"/>
                <w:szCs w:val="22"/>
              </w:rPr>
              <w:t>Podpis:</w:t>
            </w:r>
          </w:p>
        </w:tc>
      </w:tr>
      <w:tr w:rsidR="00892B80" w:rsidRPr="001B14FE" w14:paraId="5E422AEB" w14:textId="77777777" w:rsidTr="00CA4F45">
        <w:trPr>
          <w:trHeight w:val="567"/>
        </w:trPr>
        <w:tc>
          <w:tcPr>
            <w:tcW w:w="3022" w:type="dxa"/>
            <w:tcBorders>
              <w:bottom w:val="single" w:sz="4" w:space="0" w:color="auto"/>
            </w:tcBorders>
            <w:vAlign w:val="center"/>
          </w:tcPr>
          <w:p w14:paraId="336F4819" w14:textId="77777777" w:rsidR="00892B80" w:rsidRPr="001B14FE" w:rsidRDefault="00892B80" w:rsidP="00CA4F45">
            <w:pPr>
              <w:pStyle w:val="Glava"/>
              <w:tabs>
                <w:tab w:val="clear" w:pos="4536"/>
                <w:tab w:val="clear" w:pos="9072"/>
              </w:tabs>
              <w:jc w:val="center"/>
              <w:rPr>
                <w:rFonts w:cs="Arial"/>
                <w:b/>
                <w:bCs/>
                <w:sz w:val="22"/>
                <w:szCs w:val="22"/>
              </w:rPr>
            </w:pPr>
          </w:p>
        </w:tc>
        <w:tc>
          <w:tcPr>
            <w:tcW w:w="3023" w:type="dxa"/>
            <w:vAlign w:val="center"/>
          </w:tcPr>
          <w:p w14:paraId="4F2DBAED" w14:textId="77777777" w:rsidR="00892B80" w:rsidRPr="001B14FE" w:rsidRDefault="00892B80" w:rsidP="00CA4F45">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868F9C1" w14:textId="77777777" w:rsidR="00892B80" w:rsidRPr="001B14FE" w:rsidRDefault="00892B80" w:rsidP="00CA4F45">
            <w:pPr>
              <w:pStyle w:val="Glava"/>
              <w:tabs>
                <w:tab w:val="clear" w:pos="4536"/>
                <w:tab w:val="clear" w:pos="9072"/>
              </w:tabs>
              <w:jc w:val="center"/>
              <w:rPr>
                <w:rFonts w:cs="Arial"/>
                <w:b/>
                <w:bCs/>
                <w:sz w:val="22"/>
                <w:szCs w:val="22"/>
              </w:rPr>
            </w:pPr>
          </w:p>
        </w:tc>
      </w:tr>
    </w:tbl>
    <w:p w14:paraId="1E210964" w14:textId="77777777" w:rsidR="008B0F35" w:rsidRDefault="008B0F35" w:rsidP="00F13572"/>
    <w:p w14:paraId="0533C283" w14:textId="0111BF24" w:rsidR="00892B80" w:rsidRDefault="00892B80"/>
    <w:p w14:paraId="69C28866" w14:textId="672ACADB" w:rsidR="00CB201C" w:rsidRPr="000571AF" w:rsidRDefault="00CB201C" w:rsidP="00CB201C">
      <w:pPr>
        <w:jc w:val="right"/>
        <w:rPr>
          <w:rFonts w:ascii="Arial" w:hAnsi="Arial" w:cs="Arial"/>
          <w:b/>
          <w:sz w:val="22"/>
          <w:szCs w:val="22"/>
        </w:rPr>
      </w:pPr>
      <w:r w:rsidRPr="000571AF">
        <w:rPr>
          <w:rFonts w:ascii="Arial" w:hAnsi="Arial" w:cs="Arial"/>
          <w:b/>
          <w:sz w:val="22"/>
          <w:szCs w:val="22"/>
        </w:rPr>
        <w:t xml:space="preserve">Razpisni obrazec št. </w:t>
      </w:r>
      <w:r w:rsidR="00AE276B">
        <w:rPr>
          <w:rFonts w:ascii="Arial" w:hAnsi="Arial" w:cs="Arial"/>
          <w:b/>
          <w:sz w:val="22"/>
          <w:szCs w:val="22"/>
        </w:rPr>
        <w:t>7</w:t>
      </w:r>
    </w:p>
    <w:p w14:paraId="66F7A9E9" w14:textId="77777777" w:rsidR="00CB201C" w:rsidRPr="000571AF" w:rsidRDefault="00CB201C" w:rsidP="00CB201C">
      <w:pPr>
        <w:pStyle w:val="Glava"/>
        <w:tabs>
          <w:tab w:val="clear" w:pos="4536"/>
          <w:tab w:val="clear" w:pos="9072"/>
        </w:tabs>
        <w:jc w:val="right"/>
        <w:rPr>
          <w:rFonts w:cs="Arial"/>
          <w:b/>
          <w:sz w:val="22"/>
          <w:szCs w:val="22"/>
        </w:rPr>
      </w:pPr>
      <w:bookmarkStart w:id="1" w:name="page4"/>
      <w:bookmarkEnd w:id="1"/>
    </w:p>
    <w:p w14:paraId="463E4F53" w14:textId="77777777" w:rsidR="00CB201C" w:rsidRPr="000571AF" w:rsidRDefault="00CB201C" w:rsidP="00CB201C">
      <w:pPr>
        <w:pStyle w:val="Glava"/>
        <w:jc w:val="center"/>
        <w:rPr>
          <w:rFonts w:cs="Arial"/>
          <w:b/>
          <w:sz w:val="22"/>
          <w:szCs w:val="22"/>
        </w:rPr>
      </w:pPr>
      <w:r w:rsidRPr="000571AF">
        <w:rPr>
          <w:rFonts w:cs="Arial"/>
          <w:b/>
          <w:sz w:val="22"/>
          <w:szCs w:val="22"/>
        </w:rPr>
        <w:t>IZJAVA O IZROČITVI FINANČNEGA ZAVAROVANJA</w:t>
      </w:r>
    </w:p>
    <w:p w14:paraId="5F75EA68" w14:textId="77777777" w:rsidR="00CB201C" w:rsidRPr="000571AF" w:rsidRDefault="00CB201C" w:rsidP="00CB201C">
      <w:pPr>
        <w:pStyle w:val="Glava"/>
        <w:tabs>
          <w:tab w:val="clear" w:pos="4536"/>
          <w:tab w:val="clear" w:pos="9072"/>
        </w:tabs>
        <w:jc w:val="right"/>
        <w:rPr>
          <w:rFonts w:cs="Arial"/>
          <w:b/>
          <w:sz w:val="22"/>
          <w:szCs w:val="22"/>
        </w:rPr>
      </w:pPr>
    </w:p>
    <w:p w14:paraId="49AE8E05" w14:textId="77777777" w:rsidR="00CB201C" w:rsidRPr="000571AF" w:rsidRDefault="00CB201C" w:rsidP="00CB201C">
      <w:pPr>
        <w:pStyle w:val="Naslov1"/>
        <w:rPr>
          <w:rFonts w:ascii="Arial" w:hAnsi="Arial" w:cs="Arial"/>
          <w:b/>
          <w:color w:val="auto"/>
          <w:sz w:val="22"/>
          <w:szCs w:val="22"/>
        </w:rPr>
      </w:pPr>
      <w:r w:rsidRPr="000571AF">
        <w:rPr>
          <w:rFonts w:ascii="Arial" w:hAnsi="Arial" w:cs="Arial"/>
          <w:b/>
          <w:color w:val="auto"/>
          <w:sz w:val="22"/>
          <w:szCs w:val="22"/>
        </w:rPr>
        <w:t xml:space="preserve">Ponudnik: </w:t>
      </w:r>
      <w:r w:rsidRPr="000571AF">
        <w:rPr>
          <w:rFonts w:ascii="Arial" w:hAnsi="Arial" w:cs="Arial"/>
          <w:color w:val="auto"/>
          <w:sz w:val="22"/>
          <w:szCs w:val="22"/>
        </w:rPr>
        <w:t xml:space="preserve">____________________________ </w:t>
      </w:r>
    </w:p>
    <w:p w14:paraId="488B216B" w14:textId="77777777" w:rsidR="00CB201C" w:rsidRPr="000571AF" w:rsidRDefault="00CB201C" w:rsidP="00CB201C">
      <w:pPr>
        <w:rPr>
          <w:rFonts w:ascii="Arial" w:hAnsi="Arial" w:cs="Arial"/>
          <w:sz w:val="22"/>
          <w:szCs w:val="22"/>
        </w:rPr>
      </w:pPr>
    </w:p>
    <w:p w14:paraId="41070E5D" w14:textId="36B87668" w:rsidR="00CD7A0F" w:rsidRPr="000571AF" w:rsidRDefault="00CD7A0F" w:rsidP="00CD7A0F">
      <w:pPr>
        <w:pStyle w:val="Naslov1"/>
        <w:rPr>
          <w:rFonts w:ascii="Arial" w:hAnsi="Arial" w:cs="Arial"/>
          <w:b/>
          <w:color w:val="auto"/>
          <w:sz w:val="22"/>
          <w:szCs w:val="22"/>
        </w:rPr>
      </w:pPr>
      <w:r>
        <w:rPr>
          <w:rFonts w:ascii="Arial" w:hAnsi="Arial" w:cs="Arial"/>
          <w:b/>
          <w:color w:val="auto"/>
          <w:sz w:val="22"/>
          <w:szCs w:val="22"/>
        </w:rPr>
        <w:t>Sklop</w:t>
      </w:r>
      <w:r w:rsidRPr="000571AF">
        <w:rPr>
          <w:rFonts w:ascii="Arial" w:hAnsi="Arial" w:cs="Arial"/>
          <w:b/>
          <w:color w:val="auto"/>
          <w:sz w:val="22"/>
          <w:szCs w:val="22"/>
        </w:rPr>
        <w:t xml:space="preserve">: </w:t>
      </w:r>
      <w:r w:rsidRPr="000571AF">
        <w:rPr>
          <w:rFonts w:ascii="Arial" w:hAnsi="Arial" w:cs="Arial"/>
          <w:color w:val="auto"/>
          <w:sz w:val="22"/>
          <w:szCs w:val="22"/>
        </w:rPr>
        <w:t>_______</w:t>
      </w:r>
      <w:r w:rsidR="00E12613">
        <w:rPr>
          <w:rStyle w:val="Sprotnaopomba-sklic"/>
          <w:rFonts w:ascii="Arial" w:hAnsi="Arial" w:cs="Arial"/>
          <w:color w:val="auto"/>
          <w:sz w:val="22"/>
          <w:szCs w:val="22"/>
        </w:rPr>
        <w:footnoteReference w:id="3"/>
      </w:r>
      <w:r w:rsidRPr="000571AF">
        <w:rPr>
          <w:rFonts w:ascii="Arial" w:hAnsi="Arial" w:cs="Arial"/>
          <w:color w:val="auto"/>
          <w:sz w:val="22"/>
          <w:szCs w:val="22"/>
        </w:rPr>
        <w:t xml:space="preserve"> </w:t>
      </w:r>
    </w:p>
    <w:p w14:paraId="1C8DEA47" w14:textId="77777777" w:rsidR="00CB201C" w:rsidRPr="000571AF" w:rsidRDefault="00CB201C" w:rsidP="00CB201C">
      <w:pPr>
        <w:pStyle w:val="Glava"/>
        <w:rPr>
          <w:rFonts w:cs="Arial"/>
          <w:sz w:val="22"/>
          <w:szCs w:val="22"/>
        </w:rPr>
      </w:pPr>
    </w:p>
    <w:p w14:paraId="32F4E35B" w14:textId="3916E527" w:rsidR="00CB201C" w:rsidRDefault="00CB201C" w:rsidP="00CB201C">
      <w:pPr>
        <w:pStyle w:val="Glava"/>
        <w:jc w:val="both"/>
        <w:rPr>
          <w:rFonts w:cs="Arial"/>
          <w:sz w:val="22"/>
          <w:szCs w:val="22"/>
        </w:rPr>
      </w:pPr>
      <w:r w:rsidRPr="000571AF">
        <w:rPr>
          <w:rFonts w:cs="Arial"/>
          <w:sz w:val="22"/>
          <w:szCs w:val="22"/>
        </w:rPr>
        <w:t xml:space="preserve">Naročniku Univerza v Ljubljani, Fakulteta za matematiko in fiziko, Jadranska </w:t>
      </w:r>
      <w:r w:rsidR="00F61D63">
        <w:rPr>
          <w:rFonts w:cs="Arial"/>
          <w:sz w:val="22"/>
          <w:szCs w:val="22"/>
        </w:rPr>
        <w:t xml:space="preserve">ulica </w:t>
      </w:r>
      <w:r w:rsidRPr="000571AF">
        <w:rPr>
          <w:rFonts w:cs="Arial"/>
          <w:sz w:val="22"/>
          <w:szCs w:val="22"/>
        </w:rPr>
        <w:t>19, 1000 Ljubljana, izjavljamo, da bomo</w:t>
      </w:r>
      <w:r w:rsidR="00E12613" w:rsidRPr="000571AF">
        <w:rPr>
          <w:rFonts w:cs="Arial"/>
          <w:sz w:val="22"/>
          <w:szCs w:val="22"/>
        </w:rPr>
        <w:t>, v</w:t>
      </w:r>
      <w:r w:rsidRPr="000571AF">
        <w:rPr>
          <w:rFonts w:cs="Arial"/>
          <w:sz w:val="22"/>
          <w:szCs w:val="22"/>
        </w:rPr>
        <w:t xml:space="preserve"> kolikor bomo izbrani v postopku javnega naročila</w:t>
      </w:r>
      <w:bookmarkStart w:id="2" w:name="_Hlk6859611"/>
      <w:r w:rsidRPr="000571AF">
        <w:rPr>
          <w:rFonts w:cs="Arial"/>
          <w:sz w:val="22"/>
          <w:szCs w:val="22"/>
        </w:rPr>
        <w:t xml:space="preserve">: </w:t>
      </w:r>
      <w:bookmarkEnd w:id="2"/>
      <w:r w:rsidR="002C1B1C" w:rsidRPr="002C1B1C">
        <w:rPr>
          <w:rFonts w:cs="Arial"/>
          <w:sz w:val="22"/>
          <w:szCs w:val="22"/>
        </w:rPr>
        <w:t>Nakup in vgradnja klimatskih naprav in radiatorjev</w:t>
      </w:r>
    </w:p>
    <w:p w14:paraId="3C675DDD" w14:textId="77777777" w:rsidR="002C1B1C" w:rsidRPr="000571AF" w:rsidRDefault="002C1B1C" w:rsidP="00CB201C">
      <w:pPr>
        <w:pStyle w:val="Glava"/>
        <w:jc w:val="both"/>
        <w:rPr>
          <w:rFonts w:cs="Arial"/>
          <w:sz w:val="22"/>
          <w:szCs w:val="22"/>
        </w:rPr>
      </w:pPr>
    </w:p>
    <w:p w14:paraId="77C2F6BE" w14:textId="2ED615DA" w:rsidR="00CB201C" w:rsidRDefault="00CB201C" w:rsidP="00CB201C">
      <w:pPr>
        <w:pStyle w:val="Glava"/>
        <w:numPr>
          <w:ilvl w:val="0"/>
          <w:numId w:val="1"/>
        </w:numPr>
        <w:tabs>
          <w:tab w:val="clear" w:pos="4536"/>
          <w:tab w:val="clear" w:pos="9072"/>
        </w:tabs>
        <w:overflowPunct w:val="0"/>
        <w:autoSpaceDE w:val="0"/>
        <w:autoSpaceDN w:val="0"/>
        <w:adjustRightInd w:val="0"/>
        <w:jc w:val="both"/>
        <w:rPr>
          <w:rFonts w:cs="Arial"/>
          <w:sz w:val="22"/>
          <w:szCs w:val="22"/>
        </w:rPr>
      </w:pPr>
      <w:r w:rsidRPr="000571AF">
        <w:rPr>
          <w:rFonts w:cs="Arial"/>
          <w:sz w:val="22"/>
          <w:szCs w:val="22"/>
        </w:rPr>
        <w:t xml:space="preserve">v roku 10 dni po podpisu pogodbe izročili finančno zavarovanje (menico) za dobro izvedbo pogodbenih obveznosti v višini </w:t>
      </w:r>
      <w:r w:rsidR="00523763">
        <w:rPr>
          <w:rFonts w:cs="Arial"/>
          <w:sz w:val="22"/>
          <w:szCs w:val="22"/>
        </w:rPr>
        <w:t>10</w:t>
      </w:r>
      <w:r w:rsidRPr="000571AF">
        <w:rPr>
          <w:rFonts w:cs="Arial"/>
          <w:sz w:val="22"/>
          <w:szCs w:val="22"/>
        </w:rPr>
        <w:t xml:space="preserve">% pogodbene vrednosti z DDV, veljavno še 60 dni po izvedenem javnem naročilu; naročniku izjavljamo, da smo seznanjeni s tem, da se šteje, da brez izročitve finančnega zavarovanja za dobro izvedbo pogodbenih obveznosti pogodba ni sklenjena. </w:t>
      </w:r>
    </w:p>
    <w:p w14:paraId="0130402D" w14:textId="58114FCD" w:rsidR="0018696A" w:rsidRPr="002630D4" w:rsidRDefault="0018696A" w:rsidP="0018696A">
      <w:pPr>
        <w:numPr>
          <w:ilvl w:val="0"/>
          <w:numId w:val="1"/>
        </w:numPr>
        <w:overflowPunct w:val="0"/>
        <w:autoSpaceDE w:val="0"/>
        <w:autoSpaceDN w:val="0"/>
        <w:adjustRightInd w:val="0"/>
        <w:jc w:val="both"/>
        <w:rPr>
          <w:rFonts w:ascii="Arial" w:hAnsi="Arial" w:cs="Arial"/>
        </w:rPr>
      </w:pPr>
      <w:r w:rsidRPr="002630D4">
        <w:rPr>
          <w:rFonts w:ascii="Arial" w:hAnsi="Arial" w:cs="Arial"/>
        </w:rPr>
        <w:t>ob podpisu primopredajnega zapisnika izročili naročniku finančno zavarovanje za posamezni sklop (menica) za odpravo napak v garancijskem roku za celoten čas trajanja garancijskega roka kot jamstvo za odpravo napak v višini 5% pogodbene vrednosti z DDV. Rok trajanja garancije mora biti še za 30 dni daljši kot je garancijska doba, ki jo zagotavlja proizvajalec opreme (</w:t>
      </w:r>
      <w:r w:rsidR="002630D4">
        <w:rPr>
          <w:rFonts w:ascii="Arial" w:hAnsi="Arial" w:cs="Arial"/>
        </w:rPr>
        <w:t xml:space="preserve">tj. za sklop 1 12 mesecev ter za sklop 2 in 3 </w:t>
      </w:r>
      <w:r w:rsidRPr="002630D4">
        <w:rPr>
          <w:rFonts w:ascii="Arial" w:hAnsi="Arial" w:cs="Arial"/>
        </w:rPr>
        <w:t>najmanj 24 mesecev). Naročniku izjavljamo, da smo seznanjeni da brez predloženega zavarovanja primopredaja ni opravljena.</w:t>
      </w:r>
    </w:p>
    <w:p w14:paraId="49C7D27F" w14:textId="77777777" w:rsidR="0018696A" w:rsidRPr="000571AF" w:rsidRDefault="0018696A" w:rsidP="002630D4">
      <w:pPr>
        <w:pStyle w:val="Glava"/>
        <w:tabs>
          <w:tab w:val="clear" w:pos="4536"/>
          <w:tab w:val="clear" w:pos="9072"/>
        </w:tabs>
        <w:overflowPunct w:val="0"/>
        <w:autoSpaceDE w:val="0"/>
        <w:autoSpaceDN w:val="0"/>
        <w:adjustRightInd w:val="0"/>
        <w:ind w:left="720"/>
        <w:jc w:val="both"/>
        <w:rPr>
          <w:rFonts w:cs="Arial"/>
          <w:sz w:val="22"/>
          <w:szCs w:val="22"/>
        </w:rPr>
      </w:pPr>
    </w:p>
    <w:p w14:paraId="0D80CB51" w14:textId="77777777" w:rsidR="00CB201C" w:rsidRPr="000571AF" w:rsidRDefault="00CB201C" w:rsidP="00CB201C">
      <w:pPr>
        <w:jc w:val="both"/>
        <w:rPr>
          <w:rFonts w:ascii="Arial" w:hAnsi="Arial" w:cs="Arial"/>
          <w:b/>
          <w:sz w:val="22"/>
          <w:szCs w:val="22"/>
        </w:rPr>
      </w:pPr>
    </w:p>
    <w:p w14:paraId="2104924F" w14:textId="77777777" w:rsidR="00CB201C" w:rsidRPr="000571AF" w:rsidRDefault="00CB201C" w:rsidP="00CB201C">
      <w:pPr>
        <w:jc w:val="both"/>
        <w:rPr>
          <w:rFonts w:ascii="Arial" w:hAnsi="Arial" w:cs="Arial"/>
          <w:b/>
          <w:sz w:val="22"/>
          <w:szCs w:val="22"/>
        </w:rPr>
      </w:pPr>
    </w:p>
    <w:p w14:paraId="476D96CC" w14:textId="77777777" w:rsidR="00CB201C" w:rsidRPr="000571AF" w:rsidRDefault="00CB201C" w:rsidP="00CB201C">
      <w:pPr>
        <w:pStyle w:val="Glava"/>
        <w:rPr>
          <w:rFonts w:cs="Arial"/>
          <w:sz w:val="22"/>
          <w:szCs w:val="22"/>
          <w:lang w:val="sk-SK"/>
        </w:rPr>
      </w:pPr>
      <w:r w:rsidRPr="000571AF">
        <w:rPr>
          <w:rFonts w:cs="Arial"/>
          <w:sz w:val="22"/>
          <w:szCs w:val="22"/>
          <w:lang w:val="sk-SK"/>
        </w:rPr>
        <w:t>S to izjavo v celoti prevzemamo vso odgovornost in morebitne posledice, ki iz nje izhajajo.</w:t>
      </w:r>
    </w:p>
    <w:p w14:paraId="523EEF7E" w14:textId="77777777" w:rsidR="00CB201C" w:rsidRPr="000571AF" w:rsidRDefault="00CB201C" w:rsidP="00CB201C">
      <w:pPr>
        <w:jc w:val="both"/>
        <w:rPr>
          <w:rFonts w:ascii="Arial" w:hAnsi="Arial" w:cs="Arial"/>
          <w:b/>
          <w:sz w:val="22"/>
          <w:szCs w:val="22"/>
        </w:rPr>
      </w:pPr>
    </w:p>
    <w:p w14:paraId="53769761" w14:textId="77777777" w:rsidR="00CB201C" w:rsidRPr="000571AF" w:rsidRDefault="00CB201C" w:rsidP="00CB201C">
      <w:pPr>
        <w:jc w:val="both"/>
        <w:rPr>
          <w:rFonts w:ascii="Arial" w:hAnsi="Arial" w:cs="Arial"/>
          <w:b/>
          <w:sz w:val="22"/>
          <w:szCs w:val="22"/>
        </w:rPr>
      </w:pPr>
    </w:p>
    <w:tbl>
      <w:tblPr>
        <w:tblW w:w="0" w:type="auto"/>
        <w:tblLook w:val="04A0" w:firstRow="1" w:lastRow="0" w:firstColumn="1" w:lastColumn="0" w:noHBand="0" w:noVBand="1"/>
      </w:tblPr>
      <w:tblGrid>
        <w:gridCol w:w="1097"/>
        <w:gridCol w:w="2497"/>
        <w:gridCol w:w="2505"/>
        <w:gridCol w:w="2829"/>
      </w:tblGrid>
      <w:tr w:rsidR="00CB201C" w:rsidRPr="001B14FE" w14:paraId="154BDC69" w14:textId="77777777" w:rsidTr="0091103C">
        <w:trPr>
          <w:trHeight w:val="454"/>
        </w:trPr>
        <w:tc>
          <w:tcPr>
            <w:tcW w:w="1101" w:type="dxa"/>
            <w:vAlign w:val="center"/>
          </w:tcPr>
          <w:p w14:paraId="079A3F94" w14:textId="77777777" w:rsidR="00CB201C" w:rsidRPr="001B14FE" w:rsidRDefault="00CB201C" w:rsidP="0091103C">
            <w:pPr>
              <w:jc w:val="both"/>
              <w:rPr>
                <w:rFonts w:ascii="Arial" w:hAnsi="Arial" w:cs="Arial"/>
                <w:b/>
                <w:sz w:val="22"/>
                <w:szCs w:val="22"/>
              </w:rPr>
            </w:pPr>
            <w:r w:rsidRPr="001B14FE">
              <w:rPr>
                <w:rFonts w:ascii="Arial" w:hAnsi="Arial" w:cs="Arial"/>
                <w:b/>
                <w:sz w:val="22"/>
                <w:szCs w:val="22"/>
              </w:rPr>
              <w:t>Kraj:</w:t>
            </w:r>
          </w:p>
        </w:tc>
        <w:tc>
          <w:tcPr>
            <w:tcW w:w="2551" w:type="dxa"/>
            <w:tcBorders>
              <w:bottom w:val="single" w:sz="4" w:space="0" w:color="auto"/>
            </w:tcBorders>
            <w:vAlign w:val="center"/>
          </w:tcPr>
          <w:p w14:paraId="4385D45A" w14:textId="77777777" w:rsidR="00CB201C" w:rsidRPr="001B14FE" w:rsidRDefault="00CB201C" w:rsidP="0091103C">
            <w:pPr>
              <w:jc w:val="both"/>
              <w:rPr>
                <w:rFonts w:ascii="Arial" w:hAnsi="Arial" w:cs="Arial"/>
                <w:b/>
                <w:sz w:val="22"/>
                <w:szCs w:val="22"/>
              </w:rPr>
            </w:pPr>
          </w:p>
        </w:tc>
        <w:tc>
          <w:tcPr>
            <w:tcW w:w="2552" w:type="dxa"/>
            <w:vAlign w:val="center"/>
          </w:tcPr>
          <w:p w14:paraId="00305465" w14:textId="77777777" w:rsidR="00CB201C" w:rsidRPr="001B14FE" w:rsidRDefault="00CB201C" w:rsidP="0091103C">
            <w:pPr>
              <w:jc w:val="both"/>
              <w:rPr>
                <w:rFonts w:ascii="Arial" w:hAnsi="Arial" w:cs="Arial"/>
                <w:b/>
                <w:sz w:val="22"/>
                <w:szCs w:val="22"/>
              </w:rPr>
            </w:pPr>
          </w:p>
        </w:tc>
        <w:tc>
          <w:tcPr>
            <w:tcW w:w="2864" w:type="dxa"/>
            <w:vAlign w:val="center"/>
          </w:tcPr>
          <w:p w14:paraId="5922560B" w14:textId="77777777" w:rsidR="00CB201C" w:rsidRPr="001B14FE" w:rsidRDefault="00CB201C" w:rsidP="0091103C">
            <w:pPr>
              <w:jc w:val="both"/>
              <w:rPr>
                <w:rFonts w:ascii="Arial" w:hAnsi="Arial" w:cs="Arial"/>
                <w:b/>
                <w:sz w:val="22"/>
                <w:szCs w:val="22"/>
              </w:rPr>
            </w:pPr>
            <w:r w:rsidRPr="001B14FE">
              <w:rPr>
                <w:rFonts w:ascii="Arial" w:hAnsi="Arial" w:cs="Arial"/>
                <w:b/>
                <w:sz w:val="22"/>
                <w:szCs w:val="22"/>
              </w:rPr>
              <w:t>podpis odgovorne osebe</w:t>
            </w:r>
          </w:p>
        </w:tc>
      </w:tr>
      <w:tr w:rsidR="00CB201C" w:rsidRPr="001B14FE" w14:paraId="6CF404CB" w14:textId="77777777" w:rsidTr="0091103C">
        <w:trPr>
          <w:trHeight w:val="454"/>
        </w:trPr>
        <w:tc>
          <w:tcPr>
            <w:tcW w:w="1101" w:type="dxa"/>
            <w:vAlign w:val="center"/>
          </w:tcPr>
          <w:p w14:paraId="1A53660A" w14:textId="77777777" w:rsidR="00CB201C" w:rsidRPr="001B14FE" w:rsidRDefault="00CB201C" w:rsidP="0091103C">
            <w:pPr>
              <w:jc w:val="both"/>
              <w:rPr>
                <w:rFonts w:ascii="Arial" w:hAnsi="Arial" w:cs="Arial"/>
                <w:b/>
                <w:sz w:val="22"/>
                <w:szCs w:val="22"/>
              </w:rPr>
            </w:pPr>
            <w:r w:rsidRPr="001B14FE">
              <w:rPr>
                <w:rFonts w:ascii="Arial" w:hAnsi="Arial" w:cs="Arial"/>
                <w:b/>
                <w:sz w:val="22"/>
                <w:szCs w:val="22"/>
              </w:rPr>
              <w:t>Datum:</w:t>
            </w:r>
          </w:p>
        </w:tc>
        <w:tc>
          <w:tcPr>
            <w:tcW w:w="2551" w:type="dxa"/>
            <w:tcBorders>
              <w:top w:val="single" w:sz="4" w:space="0" w:color="auto"/>
              <w:bottom w:val="single" w:sz="4" w:space="0" w:color="auto"/>
            </w:tcBorders>
            <w:vAlign w:val="center"/>
          </w:tcPr>
          <w:p w14:paraId="0C7E4276" w14:textId="77777777" w:rsidR="00CB201C" w:rsidRPr="001B14FE" w:rsidRDefault="00CB201C" w:rsidP="0091103C">
            <w:pPr>
              <w:jc w:val="both"/>
              <w:rPr>
                <w:rFonts w:ascii="Arial" w:hAnsi="Arial" w:cs="Arial"/>
                <w:b/>
                <w:sz w:val="22"/>
                <w:szCs w:val="22"/>
              </w:rPr>
            </w:pPr>
          </w:p>
        </w:tc>
        <w:tc>
          <w:tcPr>
            <w:tcW w:w="2552" w:type="dxa"/>
            <w:vAlign w:val="center"/>
          </w:tcPr>
          <w:p w14:paraId="62C85E84" w14:textId="77777777" w:rsidR="00CB201C" w:rsidRPr="001B14FE" w:rsidRDefault="00CB201C" w:rsidP="0091103C">
            <w:pPr>
              <w:jc w:val="center"/>
              <w:rPr>
                <w:rFonts w:ascii="Arial" w:hAnsi="Arial" w:cs="Arial"/>
                <w:b/>
                <w:sz w:val="22"/>
                <w:szCs w:val="22"/>
              </w:rPr>
            </w:pPr>
            <w:r w:rsidRPr="001B14FE">
              <w:rPr>
                <w:rFonts w:ascii="Arial" w:hAnsi="Arial" w:cs="Arial"/>
                <w:b/>
                <w:sz w:val="22"/>
                <w:szCs w:val="22"/>
              </w:rPr>
              <w:t>žig</w:t>
            </w:r>
          </w:p>
        </w:tc>
        <w:tc>
          <w:tcPr>
            <w:tcW w:w="2864" w:type="dxa"/>
            <w:tcBorders>
              <w:bottom w:val="single" w:sz="4" w:space="0" w:color="auto"/>
            </w:tcBorders>
            <w:vAlign w:val="center"/>
          </w:tcPr>
          <w:p w14:paraId="3BDEC9E4" w14:textId="77777777" w:rsidR="00CB201C" w:rsidRPr="001B14FE" w:rsidRDefault="00CB201C" w:rsidP="0091103C">
            <w:pPr>
              <w:jc w:val="both"/>
              <w:rPr>
                <w:rFonts w:ascii="Arial" w:hAnsi="Arial" w:cs="Arial"/>
                <w:b/>
                <w:sz w:val="22"/>
                <w:szCs w:val="22"/>
              </w:rPr>
            </w:pPr>
          </w:p>
        </w:tc>
      </w:tr>
    </w:tbl>
    <w:p w14:paraId="6868DF32" w14:textId="77777777" w:rsidR="00CB201C" w:rsidRPr="000571AF" w:rsidRDefault="00CB201C" w:rsidP="00CB201C">
      <w:pPr>
        <w:jc w:val="both"/>
        <w:rPr>
          <w:rFonts w:ascii="Arial" w:hAnsi="Arial" w:cs="Arial"/>
          <w:b/>
          <w:sz w:val="22"/>
          <w:szCs w:val="22"/>
        </w:rPr>
      </w:pPr>
    </w:p>
    <w:p w14:paraId="1A478052" w14:textId="77777777" w:rsidR="00CB201C" w:rsidRPr="000571AF" w:rsidRDefault="00CB201C" w:rsidP="00CB201C">
      <w:pPr>
        <w:jc w:val="both"/>
        <w:rPr>
          <w:rFonts w:ascii="Arial" w:hAnsi="Arial" w:cs="Arial"/>
          <w:b/>
          <w:sz w:val="22"/>
          <w:szCs w:val="22"/>
        </w:rPr>
      </w:pPr>
    </w:p>
    <w:p w14:paraId="441286A2" w14:textId="28EE9B3D" w:rsidR="00CB201C" w:rsidRPr="000571AF" w:rsidRDefault="00CB201C" w:rsidP="00CB201C">
      <w:pPr>
        <w:jc w:val="right"/>
        <w:rPr>
          <w:rFonts w:ascii="Arial" w:hAnsi="Arial" w:cs="Arial"/>
          <w:sz w:val="22"/>
          <w:szCs w:val="22"/>
        </w:rPr>
      </w:pPr>
      <w:r w:rsidRPr="000571AF">
        <w:rPr>
          <w:rFonts w:ascii="Arial" w:eastAsia="Calibri" w:hAnsi="Arial" w:cs="Arial"/>
          <w:b/>
          <w:bCs/>
          <w:sz w:val="22"/>
          <w:szCs w:val="22"/>
        </w:rPr>
        <w:br w:type="page"/>
      </w:r>
      <w:r w:rsidRPr="000571AF">
        <w:rPr>
          <w:rFonts w:ascii="Arial" w:hAnsi="Arial" w:cs="Arial"/>
          <w:b/>
          <w:sz w:val="22"/>
          <w:szCs w:val="22"/>
        </w:rPr>
        <w:t xml:space="preserve">Razpisni obrazec št. </w:t>
      </w:r>
      <w:r w:rsidR="00AE276B">
        <w:rPr>
          <w:rFonts w:ascii="Arial" w:hAnsi="Arial" w:cs="Arial"/>
          <w:b/>
          <w:sz w:val="22"/>
          <w:szCs w:val="22"/>
        </w:rPr>
        <w:t>7</w:t>
      </w:r>
      <w:r w:rsidRPr="000571AF">
        <w:rPr>
          <w:rFonts w:ascii="Arial" w:hAnsi="Arial" w:cs="Arial"/>
          <w:b/>
          <w:sz w:val="22"/>
          <w:szCs w:val="22"/>
        </w:rPr>
        <w:t>a</w:t>
      </w:r>
    </w:p>
    <w:p w14:paraId="15C3BB36" w14:textId="77777777" w:rsidR="00CB201C" w:rsidRPr="000571AF" w:rsidRDefault="00CB201C" w:rsidP="00CB201C">
      <w:pPr>
        <w:spacing w:before="139" w:line="240" w:lineRule="exact"/>
        <w:ind w:left="72"/>
        <w:jc w:val="center"/>
        <w:rPr>
          <w:rFonts w:ascii="Arial" w:hAnsi="Arial" w:cs="Arial"/>
          <w:b/>
          <w:sz w:val="22"/>
          <w:szCs w:val="22"/>
        </w:rPr>
      </w:pPr>
    </w:p>
    <w:p w14:paraId="10F1CF9A" w14:textId="77777777" w:rsidR="00CB201C" w:rsidRPr="000571AF" w:rsidRDefault="00CB201C" w:rsidP="00CB201C">
      <w:pPr>
        <w:ind w:left="74"/>
        <w:jc w:val="center"/>
        <w:rPr>
          <w:rFonts w:ascii="Arial" w:hAnsi="Arial" w:cs="Arial"/>
          <w:b/>
          <w:bCs/>
          <w:sz w:val="22"/>
          <w:szCs w:val="22"/>
        </w:rPr>
      </w:pPr>
      <w:r w:rsidRPr="000571AF">
        <w:rPr>
          <w:rFonts w:ascii="Arial" w:hAnsi="Arial" w:cs="Arial"/>
          <w:b/>
          <w:bCs/>
          <w:sz w:val="22"/>
          <w:szCs w:val="22"/>
        </w:rPr>
        <w:t>MENIČNA IZJAVA</w:t>
      </w:r>
    </w:p>
    <w:p w14:paraId="27B5F747" w14:textId="77777777" w:rsidR="00CB201C" w:rsidRPr="000571AF" w:rsidRDefault="00CB201C" w:rsidP="00CB201C">
      <w:pPr>
        <w:ind w:left="74"/>
        <w:jc w:val="center"/>
        <w:rPr>
          <w:rFonts w:ascii="Arial" w:hAnsi="Arial" w:cs="Arial"/>
          <w:b/>
          <w:bCs/>
          <w:sz w:val="22"/>
          <w:szCs w:val="22"/>
        </w:rPr>
      </w:pPr>
      <w:r w:rsidRPr="000571AF">
        <w:rPr>
          <w:rFonts w:ascii="Arial" w:hAnsi="Arial" w:cs="Arial"/>
          <w:b/>
          <w:bCs/>
          <w:sz w:val="22"/>
          <w:szCs w:val="22"/>
        </w:rPr>
        <w:t>kot garancija za dobro izvedbo pogodbenih obveznosti</w:t>
      </w:r>
    </w:p>
    <w:p w14:paraId="0ADC1857" w14:textId="77777777" w:rsidR="00CB201C" w:rsidRDefault="00CB201C" w:rsidP="00CB201C">
      <w:pPr>
        <w:ind w:left="74"/>
        <w:rPr>
          <w:rFonts w:ascii="Arial" w:hAnsi="Arial" w:cs="Arial"/>
          <w:sz w:val="22"/>
          <w:szCs w:val="22"/>
        </w:rPr>
      </w:pPr>
    </w:p>
    <w:p w14:paraId="29B4F430" w14:textId="77777777" w:rsidR="00C63BDE" w:rsidRDefault="00C63BDE" w:rsidP="00CB201C">
      <w:pPr>
        <w:ind w:left="74"/>
        <w:rPr>
          <w:rFonts w:ascii="Arial" w:hAnsi="Arial" w:cs="Arial"/>
          <w:sz w:val="22"/>
          <w:szCs w:val="22"/>
        </w:rPr>
      </w:pPr>
    </w:p>
    <w:p w14:paraId="389E8843" w14:textId="372FDC1F" w:rsidR="00CB201C" w:rsidRPr="000571AF" w:rsidRDefault="00CB201C" w:rsidP="00C63BDE">
      <w:pPr>
        <w:ind w:left="74"/>
        <w:jc w:val="both"/>
        <w:rPr>
          <w:rFonts w:ascii="Arial" w:hAnsi="Arial" w:cs="Arial"/>
          <w:sz w:val="22"/>
          <w:szCs w:val="22"/>
        </w:rPr>
      </w:pPr>
      <w:r w:rsidRPr="000571AF">
        <w:rPr>
          <w:rFonts w:ascii="Arial" w:hAnsi="Arial" w:cs="Arial"/>
          <w:sz w:val="22"/>
          <w:szCs w:val="22"/>
        </w:rPr>
        <w:t>(</w:t>
      </w:r>
      <w:r w:rsidR="00B804C1">
        <w:rPr>
          <w:rFonts w:ascii="Arial" w:hAnsi="Arial" w:cs="Arial"/>
          <w:sz w:val="22"/>
          <w:szCs w:val="22"/>
        </w:rPr>
        <w:t>Ponudnik</w:t>
      </w:r>
      <w:r w:rsidRPr="000571AF">
        <w:rPr>
          <w:rFonts w:ascii="Arial" w:hAnsi="Arial" w:cs="Arial"/>
          <w:sz w:val="22"/>
          <w:szCs w:val="22"/>
        </w:rPr>
        <w:t xml:space="preserve"> – ime in sedež izdajatelja menice)_____________________________________</w:t>
      </w:r>
    </w:p>
    <w:p w14:paraId="1E8A5033" w14:textId="0CDDD4A1" w:rsidR="00A44039" w:rsidRDefault="00CB201C" w:rsidP="00C63BDE">
      <w:pPr>
        <w:spacing w:before="244" w:line="235" w:lineRule="exact"/>
        <w:ind w:left="72"/>
        <w:jc w:val="both"/>
        <w:rPr>
          <w:rFonts w:ascii="Arial" w:hAnsi="Arial" w:cs="Arial"/>
          <w:sz w:val="22"/>
          <w:szCs w:val="22"/>
        </w:rPr>
      </w:pPr>
      <w:r w:rsidRPr="000571AF">
        <w:rPr>
          <w:rFonts w:ascii="Arial" w:hAnsi="Arial" w:cs="Arial"/>
          <w:sz w:val="22"/>
          <w:szCs w:val="22"/>
        </w:rPr>
        <w:t xml:space="preserve">kot ponudnik </w:t>
      </w:r>
      <w:r w:rsidR="00A44039">
        <w:rPr>
          <w:rFonts w:ascii="Arial" w:hAnsi="Arial" w:cs="Arial"/>
          <w:sz w:val="22"/>
          <w:szCs w:val="22"/>
        </w:rPr>
        <w:t xml:space="preserve">izročamo naročniku: Univerza v Ljubljani, Fakulteta za matematiko in fiziko, Jadranska </w:t>
      </w:r>
      <w:r w:rsidR="00F61D63">
        <w:rPr>
          <w:rFonts w:ascii="Arial" w:hAnsi="Arial" w:cs="Arial"/>
          <w:sz w:val="22"/>
          <w:szCs w:val="22"/>
        </w:rPr>
        <w:t xml:space="preserve">ulica </w:t>
      </w:r>
      <w:r w:rsidR="00A44039">
        <w:rPr>
          <w:rFonts w:ascii="Arial" w:hAnsi="Arial" w:cs="Arial"/>
          <w:sz w:val="22"/>
          <w:szCs w:val="22"/>
        </w:rPr>
        <w:t>19, 1000 Ljubljana, za zavarovanje dobre izvedbe pogodbenih ob</w:t>
      </w:r>
      <w:r w:rsidRPr="000571AF">
        <w:rPr>
          <w:rFonts w:ascii="Arial" w:hAnsi="Arial" w:cs="Arial"/>
          <w:sz w:val="22"/>
          <w:szCs w:val="22"/>
        </w:rPr>
        <w:t>v</w:t>
      </w:r>
      <w:r w:rsidR="00A44039">
        <w:rPr>
          <w:rFonts w:ascii="Arial" w:hAnsi="Arial" w:cs="Arial"/>
          <w:sz w:val="22"/>
          <w:szCs w:val="22"/>
        </w:rPr>
        <w:t xml:space="preserve">eznosti po pogodbi št. _________________ o nakupu in </w:t>
      </w:r>
      <w:r w:rsidR="004119BB">
        <w:rPr>
          <w:rFonts w:ascii="Arial" w:hAnsi="Arial" w:cs="Arial"/>
          <w:sz w:val="22"/>
          <w:szCs w:val="22"/>
        </w:rPr>
        <w:t xml:space="preserve">vgradnji </w:t>
      </w:r>
      <w:r w:rsidR="00A44039">
        <w:rPr>
          <w:rFonts w:ascii="Arial" w:hAnsi="Arial" w:cs="Arial"/>
          <w:sz w:val="22"/>
          <w:szCs w:val="22"/>
        </w:rPr>
        <w:t>klimatskih naprav in radiatorjev, bianco menico, na kateri je podpisani: ______________________ (zakoniti zastopnik).</w:t>
      </w:r>
    </w:p>
    <w:p w14:paraId="1716AED7" w14:textId="77777777" w:rsidR="00CB201C" w:rsidRDefault="00CB201C" w:rsidP="00C63BDE">
      <w:pPr>
        <w:tabs>
          <w:tab w:val="right" w:leader="underscore" w:pos="9288"/>
        </w:tabs>
        <w:spacing w:line="243" w:lineRule="exact"/>
        <w:ind w:left="72" w:right="72"/>
        <w:jc w:val="both"/>
        <w:rPr>
          <w:rFonts w:ascii="Arial" w:hAnsi="Arial" w:cs="Arial"/>
          <w:sz w:val="22"/>
          <w:szCs w:val="22"/>
        </w:rPr>
      </w:pPr>
    </w:p>
    <w:p w14:paraId="41A8D7BE" w14:textId="46AABF26" w:rsidR="00A44039" w:rsidRDefault="00A44039"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Menica je podpisa</w:t>
      </w:r>
      <w:r w:rsidR="00627708">
        <w:rPr>
          <w:rFonts w:ascii="Arial" w:hAnsi="Arial" w:cs="Arial"/>
          <w:sz w:val="22"/>
          <w:szCs w:val="22"/>
        </w:rPr>
        <w:t>l</w:t>
      </w:r>
      <w:r>
        <w:rPr>
          <w:rFonts w:ascii="Arial" w:hAnsi="Arial" w:cs="Arial"/>
          <w:sz w:val="22"/>
          <w:szCs w:val="22"/>
        </w:rPr>
        <w:t>a oseba za zastopanje ponudnika.</w:t>
      </w:r>
    </w:p>
    <w:p w14:paraId="13D39C16" w14:textId="77777777" w:rsidR="00A44039" w:rsidRDefault="00A44039" w:rsidP="00C63BDE">
      <w:pPr>
        <w:tabs>
          <w:tab w:val="right" w:leader="underscore" w:pos="9288"/>
        </w:tabs>
        <w:spacing w:line="243" w:lineRule="exact"/>
        <w:ind w:left="72" w:right="72"/>
        <w:jc w:val="both"/>
        <w:rPr>
          <w:rFonts w:ascii="Arial" w:hAnsi="Arial" w:cs="Arial"/>
          <w:sz w:val="22"/>
          <w:szCs w:val="22"/>
        </w:rPr>
      </w:pPr>
    </w:p>
    <w:p w14:paraId="00F436EE" w14:textId="3532EC45" w:rsidR="00A44039" w:rsidRDefault="00A44039"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V skladu s pogodbo št. ________________ o Nakupu in </w:t>
      </w:r>
      <w:r w:rsidR="00396386">
        <w:rPr>
          <w:rFonts w:ascii="Arial" w:hAnsi="Arial" w:cs="Arial"/>
          <w:sz w:val="22"/>
          <w:szCs w:val="22"/>
        </w:rPr>
        <w:t xml:space="preserve">vgradnji ni </w:t>
      </w:r>
      <w:r>
        <w:rPr>
          <w:rFonts w:ascii="Arial" w:hAnsi="Arial" w:cs="Arial"/>
          <w:sz w:val="22"/>
          <w:szCs w:val="22"/>
        </w:rPr>
        <w:t xml:space="preserve">klimatskih naprav in radiatorjev, z dne ___________________ sklenjeno med naročnikom in ponudnikom, je ponudnik dolžan pogodbene obveznosti opraviti na način, v rokih in obsegu (količini in kvaliteti), določenem v citirani pogodbi. </w:t>
      </w:r>
    </w:p>
    <w:p w14:paraId="7AAFEBBF" w14:textId="77777777" w:rsidR="00A44039" w:rsidRDefault="00A44039" w:rsidP="00C63BDE">
      <w:pPr>
        <w:tabs>
          <w:tab w:val="right" w:leader="underscore" w:pos="9288"/>
        </w:tabs>
        <w:spacing w:line="243" w:lineRule="exact"/>
        <w:ind w:left="72" w:right="72"/>
        <w:jc w:val="both"/>
        <w:rPr>
          <w:rFonts w:ascii="Arial" w:hAnsi="Arial" w:cs="Arial"/>
          <w:sz w:val="22"/>
          <w:szCs w:val="22"/>
        </w:rPr>
      </w:pPr>
    </w:p>
    <w:p w14:paraId="31F067CB" w14:textId="57328D95" w:rsidR="00A44039" w:rsidRDefault="00A44039"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Naročnik lahko unovči bianco menico v primeru, da izvajalec ne izpolni svojih pogodbenih obveznosti v dogovorjeni kvaliteti, količini in rokih in/ali v primeru, da izvajalec ne izpolni svoje obveznosti iz naslova zagotavljanja garancije za opravljene storitve. Pravica unovčiti bianco menico obstoji tudi v primeru delne izpolnitve obveznosti oziroma v primeru zamude pri izvajanju pogodbenih storitev. </w:t>
      </w:r>
    </w:p>
    <w:p w14:paraId="1CABBAC5" w14:textId="77777777" w:rsidR="00A44039" w:rsidRDefault="00A44039" w:rsidP="00C63BDE">
      <w:pPr>
        <w:tabs>
          <w:tab w:val="right" w:leader="underscore" w:pos="9288"/>
        </w:tabs>
        <w:spacing w:line="243" w:lineRule="exact"/>
        <w:ind w:left="72" w:right="72"/>
        <w:jc w:val="both"/>
        <w:rPr>
          <w:rFonts w:ascii="Arial" w:hAnsi="Arial" w:cs="Arial"/>
          <w:sz w:val="22"/>
          <w:szCs w:val="22"/>
        </w:rPr>
      </w:pPr>
    </w:p>
    <w:p w14:paraId="4F8C3076" w14:textId="4E520365" w:rsidR="00A44039" w:rsidRDefault="00A44039"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Pooblaščamo naročnika, da brez vnaprejšnjega obvestila izpolni bianco menico v znesku do </w:t>
      </w:r>
      <w:r w:rsidR="00523763">
        <w:rPr>
          <w:rFonts w:ascii="Arial" w:hAnsi="Arial" w:cs="Arial"/>
          <w:sz w:val="22"/>
          <w:szCs w:val="22"/>
        </w:rPr>
        <w:t>10</w:t>
      </w:r>
      <w:r>
        <w:rPr>
          <w:rFonts w:ascii="Arial" w:hAnsi="Arial" w:cs="Arial"/>
          <w:sz w:val="22"/>
          <w:szCs w:val="22"/>
        </w:rPr>
        <w:t xml:space="preserve">% pogodbene vrednosti, kar znaša do višine ______________________ EUR, da izpolni vse druge dele menice s poljubno dospelostjo in besedilom ter da jo sme uporabiti za izterjavo naših obveznosti. </w:t>
      </w:r>
    </w:p>
    <w:p w14:paraId="40F9EB8D" w14:textId="77777777" w:rsidR="00A44039" w:rsidRDefault="00A44039" w:rsidP="00C63BDE">
      <w:pPr>
        <w:tabs>
          <w:tab w:val="right" w:leader="underscore" w:pos="9288"/>
        </w:tabs>
        <w:spacing w:line="243" w:lineRule="exact"/>
        <w:ind w:left="72" w:right="72"/>
        <w:jc w:val="both"/>
        <w:rPr>
          <w:rFonts w:ascii="Arial" w:hAnsi="Arial" w:cs="Arial"/>
          <w:sz w:val="22"/>
          <w:szCs w:val="22"/>
        </w:rPr>
      </w:pPr>
    </w:p>
    <w:p w14:paraId="5D538A21" w14:textId="53903BEC" w:rsidR="00A44039" w:rsidRDefault="00A44039"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Menico naročnik izpolni tudi s klavzulo »brez protesta«. Menica je plačljiva naročniku. </w:t>
      </w:r>
    </w:p>
    <w:p w14:paraId="443E9D4D" w14:textId="77777777" w:rsidR="00A44039" w:rsidRDefault="00A44039" w:rsidP="00C63BDE">
      <w:pPr>
        <w:tabs>
          <w:tab w:val="right" w:leader="underscore" w:pos="9288"/>
        </w:tabs>
        <w:spacing w:line="243" w:lineRule="exact"/>
        <w:ind w:left="72" w:right="72"/>
        <w:jc w:val="both"/>
        <w:rPr>
          <w:rFonts w:ascii="Arial" w:hAnsi="Arial" w:cs="Arial"/>
          <w:sz w:val="22"/>
          <w:szCs w:val="22"/>
        </w:rPr>
      </w:pPr>
    </w:p>
    <w:p w14:paraId="057885F8" w14:textId="6699AFC6" w:rsidR="00A44039" w:rsidRDefault="00A44039"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Menica je </w:t>
      </w:r>
      <w:r w:rsidR="00C63BDE">
        <w:rPr>
          <w:rFonts w:ascii="Arial" w:hAnsi="Arial" w:cs="Arial"/>
          <w:sz w:val="22"/>
          <w:szCs w:val="22"/>
        </w:rPr>
        <w:t>u</w:t>
      </w:r>
      <w:r>
        <w:rPr>
          <w:rFonts w:ascii="Arial" w:hAnsi="Arial" w:cs="Arial"/>
          <w:sz w:val="22"/>
          <w:szCs w:val="22"/>
        </w:rPr>
        <w:t>no</w:t>
      </w:r>
      <w:r w:rsidR="00C63BDE">
        <w:rPr>
          <w:rFonts w:ascii="Arial" w:hAnsi="Arial" w:cs="Arial"/>
          <w:sz w:val="22"/>
          <w:szCs w:val="22"/>
        </w:rPr>
        <w:t>v</w:t>
      </w:r>
      <w:r>
        <w:rPr>
          <w:rFonts w:ascii="Arial" w:hAnsi="Arial" w:cs="Arial"/>
          <w:sz w:val="22"/>
          <w:szCs w:val="22"/>
        </w:rPr>
        <w:t>čljiva pri:</w:t>
      </w:r>
    </w:p>
    <w:p w14:paraId="1429000A" w14:textId="77777777" w:rsidR="00A44039" w:rsidRDefault="00A44039" w:rsidP="00C63BDE">
      <w:pPr>
        <w:tabs>
          <w:tab w:val="right" w:leader="underscore" w:pos="9288"/>
        </w:tabs>
        <w:spacing w:line="243" w:lineRule="exact"/>
        <w:ind w:left="72" w:right="72"/>
        <w:jc w:val="both"/>
        <w:rPr>
          <w:rFonts w:ascii="Arial" w:hAnsi="Arial" w:cs="Arial"/>
          <w:sz w:val="22"/>
          <w:szCs w:val="22"/>
        </w:rPr>
      </w:pPr>
    </w:p>
    <w:p w14:paraId="75119AD8" w14:textId="70F42A81" w:rsidR="00A44039" w:rsidRDefault="00A44039"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____________________ (banka), ________________________ (TRR)</w:t>
      </w:r>
    </w:p>
    <w:p w14:paraId="0143ECE7" w14:textId="4378A94B" w:rsidR="00A44039" w:rsidRDefault="00C63BDE" w:rsidP="00C63BDE">
      <w:pPr>
        <w:tabs>
          <w:tab w:val="right" w:leader="underscore" w:pos="9288"/>
        </w:tabs>
        <w:spacing w:line="243" w:lineRule="exact"/>
        <w:ind w:left="72" w:right="72"/>
        <w:jc w:val="both"/>
        <w:rPr>
          <w:rFonts w:ascii="Arial" w:hAnsi="Arial" w:cs="Arial"/>
          <w:sz w:val="22"/>
          <w:szCs w:val="22"/>
        </w:rPr>
      </w:pPr>
      <w:r w:rsidRPr="00C63BDE">
        <w:rPr>
          <w:rFonts w:ascii="Arial" w:hAnsi="Arial" w:cs="Arial"/>
          <w:sz w:val="22"/>
          <w:szCs w:val="22"/>
        </w:rPr>
        <w:t>____________________ (banka), ________________________ (TRR)</w:t>
      </w:r>
    </w:p>
    <w:p w14:paraId="4DAD7CAA" w14:textId="3A1A8A2F" w:rsidR="00C63BDE" w:rsidRDefault="00C63BDE"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po izboru naročnika</w:t>
      </w:r>
    </w:p>
    <w:p w14:paraId="16F30A35" w14:textId="77777777" w:rsidR="00C63BDE" w:rsidRDefault="00C63BDE" w:rsidP="00C63BDE">
      <w:pPr>
        <w:tabs>
          <w:tab w:val="right" w:leader="underscore" w:pos="9288"/>
        </w:tabs>
        <w:spacing w:line="243" w:lineRule="exact"/>
        <w:ind w:left="72" w:right="72"/>
        <w:jc w:val="both"/>
        <w:rPr>
          <w:rFonts w:ascii="Arial" w:hAnsi="Arial" w:cs="Arial"/>
          <w:sz w:val="22"/>
          <w:szCs w:val="22"/>
        </w:rPr>
      </w:pPr>
    </w:p>
    <w:p w14:paraId="21135C37" w14:textId="78C2D9BB" w:rsidR="00A44039" w:rsidRDefault="00C63BDE"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Hkrati podpisnik menice izrecno pooblaš</w:t>
      </w:r>
      <w:r w:rsidR="001C4785">
        <w:rPr>
          <w:rFonts w:ascii="Arial" w:hAnsi="Arial" w:cs="Arial"/>
          <w:sz w:val="22"/>
          <w:szCs w:val="22"/>
        </w:rPr>
        <w:t>č</w:t>
      </w:r>
      <w:r>
        <w:rPr>
          <w:rFonts w:ascii="Arial" w:hAnsi="Arial" w:cs="Arial"/>
          <w:sz w:val="22"/>
          <w:szCs w:val="22"/>
        </w:rPr>
        <w:t xml:space="preserve">am vsako od zgoraj navedenih bank, da v breme mojega TRR, ki je voden pri posamezni banki izplača celotni znesek iz te menice. </w:t>
      </w:r>
    </w:p>
    <w:p w14:paraId="78DDB24A" w14:textId="77777777" w:rsidR="00A44039" w:rsidRDefault="00A44039" w:rsidP="00C63BDE">
      <w:pPr>
        <w:tabs>
          <w:tab w:val="right" w:leader="underscore" w:pos="9288"/>
        </w:tabs>
        <w:spacing w:line="243" w:lineRule="exact"/>
        <w:ind w:left="72" w:right="72"/>
        <w:jc w:val="both"/>
        <w:rPr>
          <w:rFonts w:ascii="Arial" w:hAnsi="Arial" w:cs="Arial"/>
          <w:sz w:val="22"/>
          <w:szCs w:val="22"/>
        </w:rPr>
      </w:pPr>
    </w:p>
    <w:p w14:paraId="63096344" w14:textId="77F78D77" w:rsidR="00C63BDE" w:rsidRDefault="00C63BDE"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V primeru menično pravnega uveljavljanja menice priti nam se vnaprej odrekamo vsem ugovorom proti meničnim plačilnim nalogom.</w:t>
      </w:r>
    </w:p>
    <w:p w14:paraId="6E1E2463" w14:textId="77777777" w:rsidR="00C63BDE" w:rsidRDefault="00C63BDE" w:rsidP="00C63BDE">
      <w:pPr>
        <w:tabs>
          <w:tab w:val="right" w:leader="underscore" w:pos="9288"/>
        </w:tabs>
        <w:spacing w:line="243" w:lineRule="exact"/>
        <w:ind w:left="72" w:right="72"/>
        <w:jc w:val="both"/>
        <w:rPr>
          <w:rFonts w:ascii="Arial" w:hAnsi="Arial" w:cs="Arial"/>
          <w:sz w:val="22"/>
          <w:szCs w:val="22"/>
        </w:rPr>
      </w:pPr>
    </w:p>
    <w:p w14:paraId="24DF6BA6" w14:textId="1DA6F2A5" w:rsidR="00C63BDE" w:rsidRDefault="00C63BDE" w:rsidP="00C63BDE">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Če naročnik ne unovči menice do vključno _________________, ta izjava preneha veljati ne glede na to ali nam je menica vrnjena.</w:t>
      </w:r>
    </w:p>
    <w:p w14:paraId="26F75034" w14:textId="77777777" w:rsidR="00C63BDE" w:rsidRPr="000571AF" w:rsidRDefault="00C63BDE" w:rsidP="00C63BDE">
      <w:pPr>
        <w:tabs>
          <w:tab w:val="right" w:leader="underscore" w:pos="9288"/>
        </w:tabs>
        <w:spacing w:line="243" w:lineRule="exact"/>
        <w:ind w:left="72" w:right="72"/>
        <w:jc w:val="both"/>
        <w:rPr>
          <w:rFonts w:ascii="Arial" w:hAnsi="Arial" w:cs="Arial"/>
          <w:sz w:val="22"/>
          <w:szCs w:val="22"/>
        </w:rPr>
      </w:pPr>
    </w:p>
    <w:p w14:paraId="009430B2" w14:textId="41ED79C4" w:rsidR="00CB201C" w:rsidRDefault="00C63BDE" w:rsidP="00CB201C">
      <w:pPr>
        <w:spacing w:before="244" w:line="235" w:lineRule="exact"/>
        <w:ind w:left="72"/>
        <w:jc w:val="both"/>
        <w:rPr>
          <w:rFonts w:ascii="Arial" w:hAnsi="Arial" w:cs="Arial"/>
          <w:sz w:val="22"/>
          <w:szCs w:val="22"/>
        </w:rPr>
      </w:pPr>
      <w:r>
        <w:rPr>
          <w:rFonts w:ascii="Arial" w:hAnsi="Arial" w:cs="Arial"/>
          <w:sz w:val="22"/>
          <w:szCs w:val="22"/>
        </w:rPr>
        <w:t>V ____________________, dne ______________</w:t>
      </w:r>
    </w:p>
    <w:p w14:paraId="1B846395" w14:textId="218DFE77" w:rsidR="00C63BDE" w:rsidRDefault="00C63BDE" w:rsidP="00C63BDE">
      <w:pPr>
        <w:spacing w:before="244" w:line="235" w:lineRule="exact"/>
        <w:ind w:left="72"/>
        <w:jc w:val="right"/>
        <w:rPr>
          <w:rFonts w:ascii="Arial" w:hAnsi="Arial" w:cs="Arial"/>
          <w:sz w:val="22"/>
          <w:szCs w:val="22"/>
        </w:rPr>
      </w:pPr>
      <w:r>
        <w:rPr>
          <w:rFonts w:ascii="Arial" w:hAnsi="Arial" w:cs="Arial"/>
          <w:sz w:val="22"/>
          <w:szCs w:val="22"/>
        </w:rPr>
        <w:t>Podpisnik menice: ___________________</w:t>
      </w:r>
    </w:p>
    <w:p w14:paraId="2EA24E35" w14:textId="294E3748" w:rsidR="00C63BDE" w:rsidRPr="000571AF" w:rsidRDefault="00C63BDE" w:rsidP="00C63BDE">
      <w:pPr>
        <w:spacing w:before="244" w:line="235" w:lineRule="exact"/>
        <w:ind w:left="72"/>
        <w:jc w:val="right"/>
        <w:rPr>
          <w:rFonts w:ascii="Arial" w:hAnsi="Arial" w:cs="Arial"/>
          <w:sz w:val="22"/>
          <w:szCs w:val="22"/>
        </w:rPr>
      </w:pPr>
      <w:r>
        <w:rPr>
          <w:rFonts w:ascii="Arial" w:hAnsi="Arial" w:cs="Arial"/>
          <w:sz w:val="22"/>
          <w:szCs w:val="22"/>
        </w:rPr>
        <w:t>Žig in podpis: ___________________</w:t>
      </w:r>
    </w:p>
    <w:p w14:paraId="4AEFBA15" w14:textId="2FB6FFB0" w:rsidR="00CB201C" w:rsidRDefault="00CB201C">
      <w:r w:rsidRPr="000571AF">
        <w:rPr>
          <w:rFonts w:ascii="Arial" w:eastAsia="Calibri" w:hAnsi="Arial" w:cs="Arial"/>
          <w:b/>
          <w:bCs/>
          <w:sz w:val="22"/>
          <w:szCs w:val="22"/>
        </w:rPr>
        <w:br w:type="page"/>
      </w:r>
    </w:p>
    <w:p w14:paraId="77109333" w14:textId="77777777" w:rsidR="002C2471" w:rsidRPr="002C2471" w:rsidRDefault="002C2471" w:rsidP="002C2471">
      <w:pPr>
        <w:jc w:val="right"/>
        <w:rPr>
          <w:rFonts w:ascii="Arial" w:hAnsi="Arial" w:cs="Arial"/>
          <w:sz w:val="22"/>
          <w:szCs w:val="22"/>
        </w:rPr>
      </w:pPr>
      <w:bookmarkStart w:id="3" w:name="_Hlk177327010"/>
      <w:r w:rsidRPr="002C2471">
        <w:rPr>
          <w:rFonts w:ascii="Arial" w:hAnsi="Arial" w:cs="Arial"/>
          <w:b/>
          <w:sz w:val="22"/>
          <w:szCs w:val="22"/>
        </w:rPr>
        <w:t>Razpisni obrazec št. 7b</w:t>
      </w:r>
    </w:p>
    <w:p w14:paraId="51EC000A" w14:textId="77777777" w:rsidR="002C2471" w:rsidRPr="002C2471" w:rsidRDefault="002C2471" w:rsidP="002C2471">
      <w:pPr>
        <w:spacing w:before="139" w:line="240" w:lineRule="exact"/>
        <w:ind w:left="72"/>
        <w:jc w:val="center"/>
        <w:rPr>
          <w:rFonts w:ascii="Arial" w:hAnsi="Arial" w:cs="Arial"/>
          <w:b/>
          <w:sz w:val="22"/>
          <w:szCs w:val="22"/>
        </w:rPr>
      </w:pPr>
    </w:p>
    <w:p w14:paraId="65CA6ADA" w14:textId="77777777" w:rsidR="002C2471" w:rsidRPr="002C2471" w:rsidRDefault="002C2471" w:rsidP="002C2471">
      <w:pPr>
        <w:ind w:left="74"/>
        <w:jc w:val="center"/>
        <w:rPr>
          <w:rFonts w:ascii="Arial" w:hAnsi="Arial" w:cs="Arial"/>
          <w:b/>
          <w:bCs/>
          <w:sz w:val="22"/>
          <w:szCs w:val="22"/>
        </w:rPr>
      </w:pPr>
      <w:r w:rsidRPr="002C2471">
        <w:rPr>
          <w:rFonts w:ascii="Arial" w:hAnsi="Arial" w:cs="Arial"/>
          <w:b/>
          <w:bCs/>
          <w:sz w:val="22"/>
          <w:szCs w:val="22"/>
        </w:rPr>
        <w:t>MENIČNA IZJAVA</w:t>
      </w:r>
    </w:p>
    <w:p w14:paraId="21722AA1" w14:textId="1CC14B44" w:rsidR="002C2471" w:rsidRPr="002C2471" w:rsidRDefault="002C2471" w:rsidP="002C2471">
      <w:pPr>
        <w:ind w:left="74"/>
        <w:jc w:val="center"/>
        <w:rPr>
          <w:rFonts w:ascii="Arial" w:hAnsi="Arial" w:cs="Arial"/>
          <w:b/>
          <w:bCs/>
          <w:sz w:val="22"/>
          <w:szCs w:val="22"/>
        </w:rPr>
      </w:pPr>
      <w:r w:rsidRPr="002C2471">
        <w:rPr>
          <w:rFonts w:ascii="Arial" w:hAnsi="Arial" w:cs="Arial"/>
          <w:b/>
          <w:bCs/>
          <w:sz w:val="22"/>
          <w:szCs w:val="22"/>
        </w:rPr>
        <w:t xml:space="preserve">kot garancija </w:t>
      </w:r>
      <w:r w:rsidR="00AF046B">
        <w:rPr>
          <w:rFonts w:ascii="Arial" w:hAnsi="Arial" w:cs="Arial"/>
          <w:b/>
          <w:bCs/>
          <w:sz w:val="22"/>
          <w:szCs w:val="22"/>
        </w:rPr>
        <w:t xml:space="preserve">za </w:t>
      </w:r>
      <w:r w:rsidRPr="002C2471">
        <w:rPr>
          <w:rFonts w:ascii="Arial" w:hAnsi="Arial" w:cs="Arial"/>
          <w:b/>
          <w:bCs/>
          <w:sz w:val="22"/>
          <w:szCs w:val="22"/>
        </w:rPr>
        <w:t>odpravo napak v garancijskem roku</w:t>
      </w:r>
    </w:p>
    <w:p w14:paraId="33DA1883" w14:textId="77777777" w:rsidR="002C2471" w:rsidRPr="002C2471" w:rsidRDefault="002C2471" w:rsidP="002C2471">
      <w:pPr>
        <w:ind w:left="74"/>
        <w:rPr>
          <w:rFonts w:ascii="Arial" w:hAnsi="Arial" w:cs="Arial"/>
          <w:sz w:val="22"/>
          <w:szCs w:val="22"/>
        </w:rPr>
      </w:pPr>
    </w:p>
    <w:p w14:paraId="1CC660D1" w14:textId="77777777" w:rsidR="00AF028D" w:rsidRPr="000571AF" w:rsidRDefault="00AF028D" w:rsidP="00AF028D">
      <w:pPr>
        <w:ind w:left="74"/>
        <w:jc w:val="both"/>
        <w:rPr>
          <w:rFonts w:ascii="Arial" w:hAnsi="Arial" w:cs="Arial"/>
          <w:sz w:val="22"/>
          <w:szCs w:val="22"/>
        </w:rPr>
      </w:pPr>
      <w:r w:rsidRPr="000571AF">
        <w:rPr>
          <w:rFonts w:ascii="Arial" w:hAnsi="Arial" w:cs="Arial"/>
          <w:sz w:val="22"/>
          <w:szCs w:val="22"/>
        </w:rPr>
        <w:t>(</w:t>
      </w:r>
      <w:r>
        <w:rPr>
          <w:rFonts w:ascii="Arial" w:hAnsi="Arial" w:cs="Arial"/>
          <w:sz w:val="22"/>
          <w:szCs w:val="22"/>
        </w:rPr>
        <w:t>Ponudnik</w:t>
      </w:r>
      <w:r w:rsidRPr="000571AF">
        <w:rPr>
          <w:rFonts w:ascii="Arial" w:hAnsi="Arial" w:cs="Arial"/>
          <w:sz w:val="22"/>
          <w:szCs w:val="22"/>
        </w:rPr>
        <w:t xml:space="preserve"> – ime in sedež izdajatelja menice)_____________________________________</w:t>
      </w:r>
    </w:p>
    <w:p w14:paraId="017CFAFA" w14:textId="58F132EA" w:rsidR="00AF028D" w:rsidRDefault="00AF028D" w:rsidP="00AF028D">
      <w:pPr>
        <w:spacing w:before="244" w:line="235" w:lineRule="exact"/>
        <w:ind w:left="72"/>
        <w:jc w:val="both"/>
        <w:rPr>
          <w:rFonts w:ascii="Arial" w:hAnsi="Arial" w:cs="Arial"/>
          <w:sz w:val="22"/>
          <w:szCs w:val="22"/>
        </w:rPr>
      </w:pPr>
      <w:r w:rsidRPr="000571AF">
        <w:rPr>
          <w:rFonts w:ascii="Arial" w:hAnsi="Arial" w:cs="Arial"/>
          <w:sz w:val="22"/>
          <w:szCs w:val="22"/>
        </w:rPr>
        <w:t xml:space="preserve">kot ponudnik </w:t>
      </w:r>
      <w:r>
        <w:rPr>
          <w:rFonts w:ascii="Arial" w:hAnsi="Arial" w:cs="Arial"/>
          <w:sz w:val="22"/>
          <w:szCs w:val="22"/>
        </w:rPr>
        <w:t xml:space="preserve">izročamo naročniku: Univerza v Ljubljani, Fakulteta za matematiko in fiziko, Jadranska ulica 19, 1000 Ljubljana, za zavarovanje </w:t>
      </w:r>
      <w:r w:rsidR="007109FE">
        <w:rPr>
          <w:rFonts w:ascii="Arial" w:hAnsi="Arial" w:cs="Arial"/>
          <w:sz w:val="22"/>
          <w:szCs w:val="22"/>
        </w:rPr>
        <w:t>za odpravo napak v garancijskem roku</w:t>
      </w:r>
      <w:r>
        <w:rPr>
          <w:rFonts w:ascii="Arial" w:hAnsi="Arial" w:cs="Arial"/>
          <w:sz w:val="22"/>
          <w:szCs w:val="22"/>
        </w:rPr>
        <w:t xml:space="preserve"> po pogodbi št. _________________ o nakupu in vgradnji klimatskih naprav in radiatorjev, bianco menico, na kateri je podpisani: ______________________ (zakoniti zastopnik).</w:t>
      </w:r>
    </w:p>
    <w:p w14:paraId="32B4F0DF"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62896501"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Menica je podpisana oseba za zastopanje ponudnika.</w:t>
      </w:r>
    </w:p>
    <w:p w14:paraId="4BF4B7B8"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0638FE51" w14:textId="3B7DF6EF"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V skladu s pogodbo št. ________________ o Nakupu in vgradnji ni klimatskih naprav in radiatorjev, z dne ___________________ sklenjeno med naročnikom in ponudnikom, je ponudnik dolžan pogodbene obveznosti opraviti na način,</w:t>
      </w:r>
      <w:r w:rsidR="007109FE">
        <w:rPr>
          <w:rFonts w:ascii="Arial" w:hAnsi="Arial" w:cs="Arial"/>
          <w:sz w:val="22"/>
          <w:szCs w:val="22"/>
        </w:rPr>
        <w:t xml:space="preserve"> kot je</w:t>
      </w:r>
      <w:r>
        <w:rPr>
          <w:rFonts w:ascii="Arial" w:hAnsi="Arial" w:cs="Arial"/>
          <w:sz w:val="22"/>
          <w:szCs w:val="22"/>
        </w:rPr>
        <w:t xml:space="preserve"> določen v citirani pogodbi. </w:t>
      </w:r>
    </w:p>
    <w:p w14:paraId="53810F30"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19309342" w14:textId="1413CADA"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Naročnik lahko unovči bianco menico v primeru, da izvajalec ne izpolni svojih pogodbenih obveznosti </w:t>
      </w:r>
      <w:r w:rsidR="007109FE">
        <w:rPr>
          <w:rFonts w:ascii="Arial" w:hAnsi="Arial" w:cs="Arial"/>
          <w:sz w:val="22"/>
          <w:szCs w:val="22"/>
        </w:rPr>
        <w:t>in garancijskih obveznosti v rokih in na način, kot je opredeljeno in določeno s pogodbo.</w:t>
      </w:r>
    </w:p>
    <w:p w14:paraId="778E1740"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211EEF02" w14:textId="4C415828"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Pooblaščamo naročnika, da brez vnaprejšnjega obvestila izpolni bianco menico v znesku do </w:t>
      </w:r>
      <w:r w:rsidR="007109FE">
        <w:rPr>
          <w:rFonts w:ascii="Arial" w:hAnsi="Arial" w:cs="Arial"/>
          <w:sz w:val="22"/>
          <w:szCs w:val="22"/>
        </w:rPr>
        <w:t>5</w:t>
      </w:r>
      <w:r>
        <w:rPr>
          <w:rFonts w:ascii="Arial" w:hAnsi="Arial" w:cs="Arial"/>
          <w:sz w:val="22"/>
          <w:szCs w:val="22"/>
        </w:rPr>
        <w:t xml:space="preserve">% pogodbene vrednosti, kar znaša do višine ______________________ EUR, da izpolni vse druge dele menice s poljubno dospelostjo in besedilom ter da jo sme uporabiti za izterjavo naših obveznosti. </w:t>
      </w:r>
    </w:p>
    <w:p w14:paraId="3AC3E3D6"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080866DB"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Menico naročnik izpolni tudi s klavzulo »brez protesta«. Menica je plačljiva naročniku. </w:t>
      </w:r>
    </w:p>
    <w:p w14:paraId="455E986E"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590A88A1"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Menica je unovčljiva pri:</w:t>
      </w:r>
    </w:p>
    <w:p w14:paraId="04286C12"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1DC6B161"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____________________ (banka), ________________________ (TRR)</w:t>
      </w:r>
    </w:p>
    <w:p w14:paraId="6A8F8A9C"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sidRPr="00C63BDE">
        <w:rPr>
          <w:rFonts w:ascii="Arial" w:hAnsi="Arial" w:cs="Arial"/>
          <w:sz w:val="22"/>
          <w:szCs w:val="22"/>
        </w:rPr>
        <w:t>____________________ (banka), ________________________ (TRR)</w:t>
      </w:r>
    </w:p>
    <w:p w14:paraId="1FC5819A"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po izboru naročnika</w:t>
      </w:r>
    </w:p>
    <w:p w14:paraId="7709BF3E"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4BFAA69B"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 xml:space="preserve">Hkrati podpisnik menice izrecno pooblaščam vsako od zgoraj navedenih bank, da v breme mojega TRR, ki je voden pri posamezni banki izplača celotni znesek iz te menice. </w:t>
      </w:r>
    </w:p>
    <w:p w14:paraId="69D67687"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638DFA4C"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V primeru menično pravnega uveljavljanja menice priti nam se vnaprej odrekamo vsem ugovorom proti meničnim plačilnim nalogom.</w:t>
      </w:r>
    </w:p>
    <w:p w14:paraId="58C82CF8" w14:textId="77777777" w:rsidR="00AF028D" w:rsidRDefault="00AF028D" w:rsidP="00AF028D">
      <w:pPr>
        <w:tabs>
          <w:tab w:val="right" w:leader="underscore" w:pos="9288"/>
        </w:tabs>
        <w:spacing w:line="243" w:lineRule="exact"/>
        <w:ind w:left="72" w:right="72"/>
        <w:jc w:val="both"/>
        <w:rPr>
          <w:rFonts w:ascii="Arial" w:hAnsi="Arial" w:cs="Arial"/>
          <w:sz w:val="22"/>
          <w:szCs w:val="22"/>
        </w:rPr>
      </w:pPr>
    </w:p>
    <w:p w14:paraId="12720D7F" w14:textId="77777777" w:rsidR="00AF028D" w:rsidRDefault="00AF028D" w:rsidP="00AF028D">
      <w:pPr>
        <w:tabs>
          <w:tab w:val="right" w:leader="underscore" w:pos="9288"/>
        </w:tabs>
        <w:spacing w:line="243" w:lineRule="exact"/>
        <w:ind w:left="72" w:right="72"/>
        <w:jc w:val="both"/>
        <w:rPr>
          <w:rFonts w:ascii="Arial" w:hAnsi="Arial" w:cs="Arial"/>
          <w:sz w:val="22"/>
          <w:szCs w:val="22"/>
        </w:rPr>
      </w:pPr>
      <w:r>
        <w:rPr>
          <w:rFonts w:ascii="Arial" w:hAnsi="Arial" w:cs="Arial"/>
          <w:sz w:val="22"/>
          <w:szCs w:val="22"/>
        </w:rPr>
        <w:t>Če naročnik ne unovči menice do vključno _________________, ta izjava preneha veljati ne glede na to ali nam je menica vrnjena.</w:t>
      </w:r>
    </w:p>
    <w:p w14:paraId="3C7C8E17" w14:textId="77777777" w:rsidR="00AF028D" w:rsidRPr="000571AF" w:rsidRDefault="00AF028D" w:rsidP="00AF028D">
      <w:pPr>
        <w:tabs>
          <w:tab w:val="right" w:leader="underscore" w:pos="9288"/>
        </w:tabs>
        <w:spacing w:line="243" w:lineRule="exact"/>
        <w:ind w:left="72" w:right="72"/>
        <w:jc w:val="both"/>
        <w:rPr>
          <w:rFonts w:ascii="Arial" w:hAnsi="Arial" w:cs="Arial"/>
          <w:sz w:val="22"/>
          <w:szCs w:val="22"/>
        </w:rPr>
      </w:pPr>
    </w:p>
    <w:p w14:paraId="1163D0BD" w14:textId="77777777" w:rsidR="00AF028D" w:rsidRDefault="00AF028D" w:rsidP="00AF028D">
      <w:pPr>
        <w:spacing w:before="244" w:line="235" w:lineRule="exact"/>
        <w:ind w:left="72"/>
        <w:jc w:val="both"/>
        <w:rPr>
          <w:rFonts w:ascii="Arial" w:hAnsi="Arial" w:cs="Arial"/>
          <w:sz w:val="22"/>
          <w:szCs w:val="22"/>
        </w:rPr>
      </w:pPr>
      <w:r>
        <w:rPr>
          <w:rFonts w:ascii="Arial" w:hAnsi="Arial" w:cs="Arial"/>
          <w:sz w:val="22"/>
          <w:szCs w:val="22"/>
        </w:rPr>
        <w:t>V ____________________, dne ______________</w:t>
      </w:r>
    </w:p>
    <w:p w14:paraId="3D4BA7F8" w14:textId="77777777" w:rsidR="00AF028D" w:rsidRDefault="00AF028D" w:rsidP="00AF028D">
      <w:pPr>
        <w:spacing w:before="244" w:line="235" w:lineRule="exact"/>
        <w:ind w:left="72"/>
        <w:jc w:val="right"/>
        <w:rPr>
          <w:rFonts w:ascii="Arial" w:hAnsi="Arial" w:cs="Arial"/>
          <w:sz w:val="22"/>
          <w:szCs w:val="22"/>
        </w:rPr>
      </w:pPr>
      <w:r>
        <w:rPr>
          <w:rFonts w:ascii="Arial" w:hAnsi="Arial" w:cs="Arial"/>
          <w:sz w:val="22"/>
          <w:szCs w:val="22"/>
        </w:rPr>
        <w:t>Podpisnik menice: ___________________</w:t>
      </w:r>
    </w:p>
    <w:p w14:paraId="1A77AF9C" w14:textId="77777777" w:rsidR="00AF028D" w:rsidRPr="000571AF" w:rsidRDefault="00AF028D" w:rsidP="00AF028D">
      <w:pPr>
        <w:spacing w:before="244" w:line="235" w:lineRule="exact"/>
        <w:ind w:left="72"/>
        <w:jc w:val="right"/>
        <w:rPr>
          <w:rFonts w:ascii="Arial" w:hAnsi="Arial" w:cs="Arial"/>
          <w:sz w:val="22"/>
          <w:szCs w:val="22"/>
        </w:rPr>
      </w:pPr>
      <w:r>
        <w:rPr>
          <w:rFonts w:ascii="Arial" w:hAnsi="Arial" w:cs="Arial"/>
          <w:sz w:val="22"/>
          <w:szCs w:val="22"/>
        </w:rPr>
        <w:t>Žig in podpis: ___________________</w:t>
      </w:r>
    </w:p>
    <w:p w14:paraId="7C98B754" w14:textId="77777777" w:rsidR="00AF028D" w:rsidRDefault="00AF028D" w:rsidP="00AF028D">
      <w:r w:rsidRPr="000571AF">
        <w:rPr>
          <w:rFonts w:ascii="Arial" w:eastAsia="Calibri" w:hAnsi="Arial" w:cs="Arial"/>
          <w:b/>
          <w:bCs/>
          <w:sz w:val="22"/>
          <w:szCs w:val="22"/>
        </w:rPr>
        <w:br w:type="page"/>
      </w:r>
    </w:p>
    <w:p w14:paraId="510F89E8" w14:textId="551508DE" w:rsidR="00F31301" w:rsidRPr="000571AF" w:rsidRDefault="00F31301" w:rsidP="00F31301">
      <w:pPr>
        <w:overflowPunct w:val="0"/>
        <w:autoSpaceDE w:val="0"/>
        <w:autoSpaceDN w:val="0"/>
        <w:adjustRightInd w:val="0"/>
        <w:jc w:val="right"/>
        <w:rPr>
          <w:rFonts w:ascii="Arial" w:hAnsi="Arial" w:cs="Arial"/>
          <w:sz w:val="22"/>
          <w:szCs w:val="22"/>
        </w:rPr>
      </w:pPr>
      <w:r w:rsidRPr="000571AF">
        <w:rPr>
          <w:rFonts w:ascii="Arial" w:hAnsi="Arial" w:cs="Arial"/>
          <w:b/>
          <w:sz w:val="22"/>
          <w:szCs w:val="22"/>
        </w:rPr>
        <w:t xml:space="preserve">Razpisni obrazec št. </w:t>
      </w:r>
      <w:r w:rsidR="00AE276B">
        <w:rPr>
          <w:rFonts w:ascii="Arial" w:hAnsi="Arial" w:cs="Arial"/>
          <w:b/>
          <w:sz w:val="22"/>
          <w:szCs w:val="22"/>
        </w:rPr>
        <w:t>8</w:t>
      </w:r>
    </w:p>
    <w:bookmarkEnd w:id="3"/>
    <w:p w14:paraId="5C2A5DF3" w14:textId="77777777" w:rsidR="00F31301" w:rsidRDefault="00F31301" w:rsidP="00F31301">
      <w:pPr>
        <w:overflowPunct w:val="0"/>
        <w:autoSpaceDE w:val="0"/>
        <w:autoSpaceDN w:val="0"/>
        <w:adjustRightInd w:val="0"/>
        <w:spacing w:line="252" w:lineRule="exact"/>
        <w:rPr>
          <w:rFonts w:ascii="Arial" w:hAnsi="Arial" w:cs="Arial"/>
          <w:sz w:val="22"/>
          <w:szCs w:val="22"/>
        </w:rPr>
      </w:pPr>
    </w:p>
    <w:p w14:paraId="488C0007" w14:textId="77777777" w:rsidR="008A11CF" w:rsidRPr="000571AF" w:rsidRDefault="008A11CF" w:rsidP="008A11CF">
      <w:pPr>
        <w:overflowPunct w:val="0"/>
        <w:autoSpaceDE w:val="0"/>
        <w:autoSpaceDN w:val="0"/>
        <w:adjustRightInd w:val="0"/>
        <w:spacing w:line="252" w:lineRule="exact"/>
        <w:jc w:val="center"/>
        <w:rPr>
          <w:rFonts w:ascii="Arial" w:hAnsi="Arial" w:cs="Arial"/>
          <w:b/>
          <w:bCs/>
          <w:sz w:val="22"/>
          <w:szCs w:val="22"/>
        </w:rPr>
      </w:pPr>
      <w:r w:rsidRPr="000571AF">
        <w:rPr>
          <w:rFonts w:ascii="Arial" w:hAnsi="Arial" w:cs="Arial"/>
          <w:b/>
          <w:bCs/>
          <w:sz w:val="22"/>
          <w:szCs w:val="22"/>
        </w:rPr>
        <w:t>IZJAVA O LASTNIŠKIH DELEŽIH</w:t>
      </w:r>
    </w:p>
    <w:p w14:paraId="3DE9E569" w14:textId="77777777" w:rsidR="008A11CF" w:rsidRPr="00A94384" w:rsidRDefault="008A11CF" w:rsidP="008A11CF">
      <w:pPr>
        <w:overflowPunct w:val="0"/>
        <w:autoSpaceDE w:val="0"/>
        <w:autoSpaceDN w:val="0"/>
        <w:adjustRightInd w:val="0"/>
        <w:spacing w:line="252" w:lineRule="exact"/>
        <w:jc w:val="center"/>
        <w:rPr>
          <w:rFonts w:ascii="Arial" w:hAnsi="Arial" w:cs="Arial"/>
          <w:b/>
          <w:bCs/>
          <w:sz w:val="20"/>
        </w:rPr>
      </w:pPr>
    </w:p>
    <w:p w14:paraId="5112B0F4" w14:textId="77777777" w:rsidR="008A11CF" w:rsidRDefault="008A11CF" w:rsidP="008A11CF">
      <w:pPr>
        <w:overflowPunct w:val="0"/>
        <w:autoSpaceDE w:val="0"/>
        <w:autoSpaceDN w:val="0"/>
        <w:adjustRightInd w:val="0"/>
        <w:spacing w:line="252" w:lineRule="exact"/>
        <w:rPr>
          <w:rFonts w:ascii="Arial" w:hAnsi="Arial" w:cs="Arial"/>
          <w:sz w:val="22"/>
          <w:szCs w:val="22"/>
        </w:rPr>
      </w:pPr>
      <w:r w:rsidRPr="00193514">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551B693D" w14:textId="77777777" w:rsidR="008A11CF" w:rsidRPr="00193514" w:rsidRDefault="008A11CF" w:rsidP="008A11CF">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51"/>
        <w:gridCol w:w="4287"/>
      </w:tblGrid>
      <w:tr w:rsidR="008A11CF" w:rsidRPr="000571AF" w14:paraId="1F0FE2E9" w14:textId="77777777" w:rsidTr="00AF63EA">
        <w:trPr>
          <w:trHeight w:val="340"/>
        </w:trPr>
        <w:tc>
          <w:tcPr>
            <w:tcW w:w="9065" w:type="dxa"/>
            <w:gridSpan w:val="2"/>
            <w:shd w:val="clear" w:color="auto" w:fill="83CAEB"/>
            <w:vAlign w:val="center"/>
          </w:tcPr>
          <w:p w14:paraId="17A138E2" w14:textId="77777777" w:rsidR="008A11CF" w:rsidRPr="000571AF" w:rsidRDefault="008A11CF" w:rsidP="00AF63EA">
            <w:pPr>
              <w:overflowPunct w:val="0"/>
              <w:autoSpaceDE w:val="0"/>
              <w:autoSpaceDN w:val="0"/>
              <w:adjustRightInd w:val="0"/>
              <w:jc w:val="center"/>
              <w:rPr>
                <w:rFonts w:ascii="Arial" w:hAnsi="Arial" w:cs="Arial"/>
                <w:sz w:val="22"/>
                <w:szCs w:val="22"/>
              </w:rPr>
            </w:pPr>
            <w:r w:rsidRPr="000571AF">
              <w:rPr>
                <w:rFonts w:ascii="Arial" w:hAnsi="Arial" w:cs="Arial"/>
                <w:b/>
                <w:sz w:val="22"/>
                <w:szCs w:val="22"/>
              </w:rPr>
              <w:t xml:space="preserve">Podatki o pravni osebi – </w:t>
            </w:r>
            <w:r>
              <w:rPr>
                <w:rFonts w:ascii="Arial" w:hAnsi="Arial" w:cs="Arial"/>
                <w:b/>
                <w:sz w:val="22"/>
                <w:szCs w:val="22"/>
              </w:rPr>
              <w:t>gospodarskem subjektu</w:t>
            </w:r>
          </w:p>
        </w:tc>
      </w:tr>
      <w:tr w:rsidR="008A11CF" w:rsidRPr="000571AF" w14:paraId="2F6C8972" w14:textId="77777777" w:rsidTr="00AF63EA">
        <w:trPr>
          <w:trHeight w:val="583"/>
        </w:trPr>
        <w:tc>
          <w:tcPr>
            <w:tcW w:w="4644" w:type="dxa"/>
            <w:shd w:val="clear" w:color="auto" w:fill="83CAEB"/>
            <w:vAlign w:val="center"/>
          </w:tcPr>
          <w:p w14:paraId="3F80CFF3"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Polno ime oz. naziv </w:t>
            </w:r>
            <w:r>
              <w:rPr>
                <w:rFonts w:ascii="Arial" w:hAnsi="Arial" w:cs="Arial"/>
                <w:bCs/>
                <w:sz w:val="22"/>
                <w:szCs w:val="22"/>
              </w:rPr>
              <w:t>gospodarskega subjekta</w:t>
            </w:r>
          </w:p>
        </w:tc>
        <w:tc>
          <w:tcPr>
            <w:tcW w:w="4421" w:type="dxa"/>
            <w:vAlign w:val="center"/>
          </w:tcPr>
          <w:p w14:paraId="4BB665CF" w14:textId="77777777" w:rsidR="008A11CF" w:rsidRPr="00C76590" w:rsidRDefault="008A11CF" w:rsidP="00AF63EA">
            <w:pPr>
              <w:overflowPunct w:val="0"/>
              <w:autoSpaceDE w:val="0"/>
              <w:autoSpaceDN w:val="0"/>
              <w:adjustRightInd w:val="0"/>
              <w:rPr>
                <w:rFonts w:ascii="Arial" w:hAnsi="Arial" w:cs="Arial"/>
                <w:b/>
                <w:sz w:val="22"/>
                <w:szCs w:val="22"/>
              </w:rPr>
            </w:pPr>
          </w:p>
        </w:tc>
      </w:tr>
      <w:tr w:rsidR="008A11CF" w:rsidRPr="000571AF" w14:paraId="21D64A07" w14:textId="77777777" w:rsidTr="00AF63EA">
        <w:trPr>
          <w:trHeight w:val="340"/>
        </w:trPr>
        <w:tc>
          <w:tcPr>
            <w:tcW w:w="4644" w:type="dxa"/>
            <w:shd w:val="clear" w:color="auto" w:fill="83CAEB"/>
            <w:vAlign w:val="center"/>
          </w:tcPr>
          <w:p w14:paraId="71E1ACAF"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Sedež </w:t>
            </w:r>
            <w:r>
              <w:rPr>
                <w:rFonts w:ascii="Arial" w:hAnsi="Arial" w:cs="Arial"/>
                <w:bCs/>
                <w:sz w:val="22"/>
                <w:szCs w:val="22"/>
              </w:rPr>
              <w:t>gospodarskega subjekta</w:t>
            </w:r>
          </w:p>
        </w:tc>
        <w:tc>
          <w:tcPr>
            <w:tcW w:w="4421" w:type="dxa"/>
            <w:vAlign w:val="center"/>
          </w:tcPr>
          <w:p w14:paraId="79AAA058"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7217E5B8" w14:textId="77777777" w:rsidTr="00AF63EA">
        <w:trPr>
          <w:trHeight w:val="340"/>
        </w:trPr>
        <w:tc>
          <w:tcPr>
            <w:tcW w:w="4644" w:type="dxa"/>
            <w:shd w:val="clear" w:color="auto" w:fill="83CAEB"/>
            <w:vAlign w:val="center"/>
          </w:tcPr>
          <w:p w14:paraId="34E2C456"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Občina sedeža </w:t>
            </w:r>
            <w:r>
              <w:rPr>
                <w:rFonts w:ascii="Arial" w:hAnsi="Arial" w:cs="Arial"/>
                <w:bCs/>
                <w:sz w:val="22"/>
                <w:szCs w:val="22"/>
              </w:rPr>
              <w:t>gospodarskega subjekta</w:t>
            </w:r>
          </w:p>
        </w:tc>
        <w:tc>
          <w:tcPr>
            <w:tcW w:w="4421" w:type="dxa"/>
            <w:vAlign w:val="center"/>
          </w:tcPr>
          <w:p w14:paraId="7A92F041"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1BCA9C8C" w14:textId="77777777" w:rsidTr="00AF63EA">
        <w:trPr>
          <w:trHeight w:val="340"/>
        </w:trPr>
        <w:tc>
          <w:tcPr>
            <w:tcW w:w="4644" w:type="dxa"/>
            <w:shd w:val="clear" w:color="auto" w:fill="83CAEB"/>
            <w:vAlign w:val="center"/>
          </w:tcPr>
          <w:p w14:paraId="19D4CAA4"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Številka vpisa v poslovni register (vložna št.)</w:t>
            </w:r>
          </w:p>
        </w:tc>
        <w:tc>
          <w:tcPr>
            <w:tcW w:w="4421" w:type="dxa"/>
            <w:vAlign w:val="center"/>
          </w:tcPr>
          <w:p w14:paraId="136EC6BA"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3D3E1B40" w14:textId="77777777" w:rsidTr="00AF63EA">
        <w:trPr>
          <w:trHeight w:val="340"/>
        </w:trPr>
        <w:tc>
          <w:tcPr>
            <w:tcW w:w="4644" w:type="dxa"/>
            <w:shd w:val="clear" w:color="auto" w:fill="83CAEB"/>
            <w:vAlign w:val="center"/>
          </w:tcPr>
          <w:p w14:paraId="46E46B92"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Matična številka </w:t>
            </w:r>
            <w:r>
              <w:rPr>
                <w:rFonts w:ascii="Arial" w:hAnsi="Arial" w:cs="Arial"/>
                <w:bCs/>
                <w:sz w:val="22"/>
                <w:szCs w:val="22"/>
              </w:rPr>
              <w:t>gospodarskega subjekta</w:t>
            </w:r>
          </w:p>
        </w:tc>
        <w:tc>
          <w:tcPr>
            <w:tcW w:w="4421" w:type="dxa"/>
            <w:vAlign w:val="center"/>
          </w:tcPr>
          <w:p w14:paraId="43FF892B" w14:textId="77777777" w:rsidR="008A11CF" w:rsidRPr="000571AF" w:rsidRDefault="008A11CF" w:rsidP="00AF63EA">
            <w:pPr>
              <w:overflowPunct w:val="0"/>
              <w:autoSpaceDE w:val="0"/>
              <w:autoSpaceDN w:val="0"/>
              <w:adjustRightInd w:val="0"/>
              <w:rPr>
                <w:rFonts w:ascii="Arial" w:hAnsi="Arial" w:cs="Arial"/>
                <w:b/>
                <w:sz w:val="22"/>
                <w:szCs w:val="22"/>
              </w:rPr>
            </w:pPr>
          </w:p>
        </w:tc>
      </w:tr>
    </w:tbl>
    <w:p w14:paraId="12A83DEB" w14:textId="77777777" w:rsidR="008A11CF" w:rsidRPr="000362BE" w:rsidRDefault="008A11CF" w:rsidP="008A11CF">
      <w:pPr>
        <w:overflowPunct w:val="0"/>
        <w:autoSpaceDE w:val="0"/>
        <w:autoSpaceDN w:val="0"/>
        <w:adjustRightInd w:val="0"/>
        <w:jc w:val="both"/>
        <w:rPr>
          <w:rFonts w:ascii="Arial" w:hAnsi="Arial" w:cs="Arial"/>
          <w:sz w:val="22"/>
          <w:szCs w:val="22"/>
        </w:rPr>
      </w:pPr>
    </w:p>
    <w:p w14:paraId="5B5C27C7"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fizičnih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796EDB1A" w14:textId="77777777" w:rsidR="008A11CF" w:rsidRDefault="008A11CF" w:rsidP="008A11CF">
      <w:pPr>
        <w:overflowPunct w:val="0"/>
        <w:autoSpaceDE w:val="0"/>
        <w:autoSpaceDN w:val="0"/>
        <w:adjustRightInd w:val="0"/>
        <w:ind w:left="-76"/>
        <w:jc w:val="both"/>
        <w:rPr>
          <w:rFonts w:ascii="Arial" w:hAnsi="Arial" w:cs="Arial"/>
          <w:sz w:val="22"/>
          <w:szCs w:val="22"/>
        </w:rPr>
      </w:pPr>
    </w:p>
    <w:p w14:paraId="2CD85E2C" w14:textId="77777777" w:rsidR="008A11CF" w:rsidRPr="000362BE" w:rsidRDefault="008A11CF" w:rsidP="008A11CF">
      <w:pPr>
        <w:overflowPunct w:val="0"/>
        <w:autoSpaceDE w:val="0"/>
        <w:autoSpaceDN w:val="0"/>
        <w:adjustRightInd w:val="0"/>
        <w:ind w:left="-76"/>
        <w:jc w:val="both"/>
        <w:rPr>
          <w:rFonts w:ascii="Arial" w:hAnsi="Arial" w:cs="Arial"/>
          <w:sz w:val="22"/>
          <w:szCs w:val="22"/>
        </w:rPr>
      </w:pPr>
      <w:r w:rsidRPr="000362BE">
        <w:rPr>
          <w:rFonts w:ascii="Arial" w:hAnsi="Arial" w:cs="Arial"/>
          <w:sz w:val="22"/>
          <w:szCs w:val="22"/>
        </w:rPr>
        <w:t xml:space="preserve">Spodaj podpisani </w:t>
      </w:r>
      <w:r>
        <w:rPr>
          <w:rFonts w:ascii="Arial" w:hAnsi="Arial" w:cs="Arial"/>
          <w:sz w:val="22"/>
          <w:szCs w:val="22"/>
        </w:rPr>
        <w:t xml:space="preserve">zakoniti </w:t>
      </w:r>
      <w:r w:rsidRPr="000362BE">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0362BE">
        <w:rPr>
          <w:rFonts w:ascii="Arial" w:hAnsi="Arial" w:cs="Arial"/>
          <w:sz w:val="22"/>
          <w:szCs w:val="22"/>
        </w:rPr>
        <w:t>udeležen</w:t>
      </w:r>
      <w:r>
        <w:rPr>
          <w:rFonts w:ascii="Arial" w:hAnsi="Arial" w:cs="Arial"/>
          <w:sz w:val="22"/>
          <w:szCs w:val="22"/>
        </w:rPr>
        <w:t>e naslednje fizične osebe</w:t>
      </w:r>
      <w:r w:rsidRPr="000362BE">
        <w:rPr>
          <w:rFonts w:ascii="Arial" w:hAnsi="Arial" w:cs="Arial"/>
          <w:sz w:val="22"/>
          <w:szCs w:val="22"/>
        </w:rPr>
        <w:t>:</w:t>
      </w:r>
    </w:p>
    <w:p w14:paraId="03A17CDA"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5A106106" w14:textId="77777777" w:rsidTr="00AF63EA">
        <w:trPr>
          <w:trHeight w:val="608"/>
        </w:trPr>
        <w:tc>
          <w:tcPr>
            <w:tcW w:w="534" w:type="dxa"/>
            <w:shd w:val="clear" w:color="auto" w:fill="83CAEB"/>
            <w:vAlign w:val="center"/>
          </w:tcPr>
          <w:p w14:paraId="653F79E1"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4F339FE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Ime in priimek</w:t>
            </w:r>
            <w:r>
              <w:rPr>
                <w:rFonts w:ascii="Arial" w:hAnsi="Arial" w:cs="Arial"/>
                <w:b/>
                <w:sz w:val="20"/>
              </w:rPr>
              <w:t>:</w:t>
            </w:r>
          </w:p>
        </w:tc>
        <w:tc>
          <w:tcPr>
            <w:tcW w:w="3969" w:type="dxa"/>
            <w:shd w:val="clear" w:color="auto" w:fill="83CAEB"/>
            <w:vAlign w:val="center"/>
          </w:tcPr>
          <w:p w14:paraId="0A8A41B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Naslov stalnega bivališča</w:t>
            </w:r>
            <w:r>
              <w:rPr>
                <w:rFonts w:ascii="Arial" w:hAnsi="Arial" w:cs="Arial"/>
                <w:b/>
                <w:sz w:val="20"/>
              </w:rPr>
              <w:t xml:space="preserve"> (razen če ima oseba začasno prebivališče v RS)</w:t>
            </w:r>
            <w:r w:rsidRPr="00193514">
              <w:rPr>
                <w:rFonts w:ascii="Arial" w:hAnsi="Arial" w:cs="Arial"/>
                <w:b/>
                <w:sz w:val="20"/>
              </w:rPr>
              <w:t>:</w:t>
            </w:r>
          </w:p>
        </w:tc>
        <w:tc>
          <w:tcPr>
            <w:tcW w:w="1586" w:type="dxa"/>
            <w:shd w:val="clear" w:color="auto" w:fill="83CAEB"/>
            <w:vAlign w:val="center"/>
          </w:tcPr>
          <w:p w14:paraId="75084A1E"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245C5DE9" w14:textId="77777777" w:rsidTr="00AF63EA">
        <w:trPr>
          <w:trHeight w:val="340"/>
        </w:trPr>
        <w:tc>
          <w:tcPr>
            <w:tcW w:w="534" w:type="dxa"/>
          </w:tcPr>
          <w:p w14:paraId="4167146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2A865224"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7E09F4AF"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EFCD3F6"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77B0C72" w14:textId="77777777" w:rsidTr="00AF63EA">
        <w:trPr>
          <w:trHeight w:val="340"/>
        </w:trPr>
        <w:tc>
          <w:tcPr>
            <w:tcW w:w="534" w:type="dxa"/>
          </w:tcPr>
          <w:p w14:paraId="068B6972"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2D58FDE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4A1239D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412D7E"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299CD98D" w14:textId="77777777" w:rsidTr="00AF63EA">
        <w:trPr>
          <w:trHeight w:val="340"/>
        </w:trPr>
        <w:tc>
          <w:tcPr>
            <w:tcW w:w="534" w:type="dxa"/>
          </w:tcPr>
          <w:p w14:paraId="06994ACF"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41D78F1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059824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BF9AA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0152CABF"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038B0AA" w14:textId="77777777" w:rsidR="008A11CF" w:rsidRDefault="008A11CF" w:rsidP="008A11CF">
      <w:pPr>
        <w:overflowPunct w:val="0"/>
        <w:autoSpaceDE w:val="0"/>
        <w:autoSpaceDN w:val="0"/>
        <w:adjustRightInd w:val="0"/>
        <w:jc w:val="both"/>
        <w:rPr>
          <w:rFonts w:ascii="Arial" w:hAnsi="Arial" w:cs="Arial"/>
          <w:sz w:val="22"/>
          <w:szCs w:val="22"/>
        </w:rPr>
      </w:pPr>
      <w:r>
        <w:rPr>
          <w:rFonts w:ascii="Arial" w:hAnsi="Arial" w:cs="Arial"/>
          <w:sz w:val="22"/>
          <w:szCs w:val="22"/>
        </w:rPr>
        <w:t xml:space="preserve">V zgornji tabeli sem kot fizične osebe – udeležence v lastništvu </w:t>
      </w:r>
      <w:r w:rsidRPr="00DB1285">
        <w:rPr>
          <w:rFonts w:ascii="Arial" w:hAnsi="Arial" w:cs="Arial"/>
          <w:sz w:val="22"/>
          <w:szCs w:val="22"/>
        </w:rPr>
        <w:t xml:space="preserve">gospodarskega subjekta </w:t>
      </w:r>
      <w:r>
        <w:rPr>
          <w:rFonts w:ascii="Arial" w:hAnsi="Arial" w:cs="Arial"/>
          <w:sz w:val="22"/>
          <w:szCs w:val="22"/>
        </w:rPr>
        <w:t>navedel:</w:t>
      </w:r>
    </w:p>
    <w:p w14:paraId="79DE5B32"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25D98FA"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C2ACED" w14:textId="77777777" w:rsidR="008A11CF" w:rsidRDefault="008A11CF" w:rsidP="008A11CF">
      <w:pPr>
        <w:overflowPunct w:val="0"/>
        <w:autoSpaceDE w:val="0"/>
        <w:autoSpaceDN w:val="0"/>
        <w:adjustRightInd w:val="0"/>
        <w:jc w:val="both"/>
        <w:rPr>
          <w:rFonts w:ascii="Arial" w:hAnsi="Arial" w:cs="Arial"/>
          <w:sz w:val="22"/>
          <w:szCs w:val="22"/>
        </w:rPr>
      </w:pPr>
    </w:p>
    <w:p w14:paraId="3670CE79"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pravnih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20ADD1A6" w14:textId="77777777" w:rsidR="008A11CF" w:rsidRDefault="008A11CF" w:rsidP="008A11CF">
      <w:pPr>
        <w:overflowPunct w:val="0"/>
        <w:autoSpaceDE w:val="0"/>
        <w:autoSpaceDN w:val="0"/>
        <w:adjustRightInd w:val="0"/>
        <w:ind w:left="-76"/>
        <w:jc w:val="both"/>
        <w:rPr>
          <w:rFonts w:ascii="Arial" w:hAnsi="Arial" w:cs="Arial"/>
          <w:sz w:val="22"/>
          <w:szCs w:val="22"/>
        </w:rPr>
      </w:pPr>
    </w:p>
    <w:p w14:paraId="4750910A"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193514">
        <w:rPr>
          <w:rFonts w:ascii="Arial" w:hAnsi="Arial" w:cs="Arial"/>
          <w:sz w:val="22"/>
          <w:szCs w:val="22"/>
        </w:rPr>
        <w:t>udeležen</w:t>
      </w:r>
      <w:r>
        <w:rPr>
          <w:rFonts w:ascii="Arial" w:hAnsi="Arial" w:cs="Arial"/>
          <w:sz w:val="22"/>
          <w:szCs w:val="22"/>
        </w:rPr>
        <w:t xml:space="preserve">e naslednje </w:t>
      </w:r>
      <w:r w:rsidRPr="00193514">
        <w:rPr>
          <w:rFonts w:ascii="Arial" w:hAnsi="Arial" w:cs="Arial"/>
          <w:sz w:val="22"/>
          <w:szCs w:val="22"/>
        </w:rPr>
        <w:t>pravne osebe:</w:t>
      </w:r>
    </w:p>
    <w:p w14:paraId="78D90E43"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2E6F5D71" w14:textId="77777777" w:rsidTr="00AF63EA">
        <w:trPr>
          <w:trHeight w:val="507"/>
        </w:trPr>
        <w:tc>
          <w:tcPr>
            <w:tcW w:w="534" w:type="dxa"/>
            <w:shd w:val="clear" w:color="auto" w:fill="83CAEB"/>
            <w:vAlign w:val="center"/>
          </w:tcPr>
          <w:p w14:paraId="3A05142E"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6FE3FBA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Naziv</w:t>
            </w:r>
            <w:r>
              <w:rPr>
                <w:rFonts w:ascii="Arial" w:hAnsi="Arial" w:cs="Arial"/>
                <w:b/>
                <w:sz w:val="20"/>
              </w:rPr>
              <w:t xml:space="preserve"> pravne osebe</w:t>
            </w:r>
            <w:r w:rsidRPr="00193514">
              <w:rPr>
                <w:rFonts w:ascii="Arial" w:hAnsi="Arial" w:cs="Arial"/>
                <w:b/>
                <w:sz w:val="20"/>
              </w:rPr>
              <w:t>:</w:t>
            </w:r>
          </w:p>
        </w:tc>
        <w:tc>
          <w:tcPr>
            <w:tcW w:w="3969" w:type="dxa"/>
            <w:shd w:val="clear" w:color="auto" w:fill="83CAEB"/>
            <w:vAlign w:val="center"/>
          </w:tcPr>
          <w:p w14:paraId="183A38CC"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Sedež</w:t>
            </w:r>
            <w:r>
              <w:rPr>
                <w:rFonts w:ascii="Arial" w:hAnsi="Arial" w:cs="Arial"/>
                <w:b/>
                <w:sz w:val="20"/>
              </w:rPr>
              <w:t xml:space="preserve"> pravne osebe</w:t>
            </w:r>
            <w:r w:rsidRPr="00193514">
              <w:rPr>
                <w:rFonts w:ascii="Arial" w:hAnsi="Arial" w:cs="Arial"/>
                <w:b/>
                <w:sz w:val="20"/>
              </w:rPr>
              <w:t>:</w:t>
            </w:r>
          </w:p>
        </w:tc>
        <w:tc>
          <w:tcPr>
            <w:tcW w:w="1586" w:type="dxa"/>
            <w:shd w:val="clear" w:color="auto" w:fill="83CAEB"/>
            <w:vAlign w:val="center"/>
          </w:tcPr>
          <w:p w14:paraId="0CA198C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5B20CDF6" w14:textId="77777777" w:rsidTr="00AF63EA">
        <w:trPr>
          <w:trHeight w:val="340"/>
        </w:trPr>
        <w:tc>
          <w:tcPr>
            <w:tcW w:w="534" w:type="dxa"/>
          </w:tcPr>
          <w:p w14:paraId="01608CA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7000728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5C37788B"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718527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5C275FAA" w14:textId="77777777" w:rsidTr="00AF63EA">
        <w:trPr>
          <w:trHeight w:val="340"/>
        </w:trPr>
        <w:tc>
          <w:tcPr>
            <w:tcW w:w="534" w:type="dxa"/>
          </w:tcPr>
          <w:p w14:paraId="148A46B0"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17C68C2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6FA9EB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47A6917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D1B3EF1" w14:textId="77777777" w:rsidTr="00AF63EA">
        <w:trPr>
          <w:trHeight w:val="340"/>
        </w:trPr>
        <w:tc>
          <w:tcPr>
            <w:tcW w:w="534" w:type="dxa"/>
          </w:tcPr>
          <w:p w14:paraId="6D8DEA00"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7856FB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C0521C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2BECF90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594A678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1671DCC4" w14:textId="77777777" w:rsidR="008A11CF" w:rsidRDefault="008A11CF" w:rsidP="008A11CF">
      <w:pPr>
        <w:overflowPunct w:val="0"/>
        <w:autoSpaceDE w:val="0"/>
        <w:autoSpaceDN w:val="0"/>
        <w:adjustRightInd w:val="0"/>
        <w:jc w:val="both"/>
        <w:rPr>
          <w:rFonts w:ascii="Arial" w:hAnsi="Arial" w:cs="Arial"/>
          <w:sz w:val="22"/>
          <w:szCs w:val="22"/>
        </w:rPr>
      </w:pPr>
    </w:p>
    <w:p w14:paraId="292F0C51"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družbah, za katere se po določbah zakona, ki ureja gospodarske družbe, šteje, da so povezane družbe </w:t>
      </w:r>
      <w:r>
        <w:rPr>
          <w:rFonts w:ascii="Arial" w:hAnsi="Arial" w:cs="Arial"/>
          <w:b/>
          <w:bCs/>
          <w:sz w:val="22"/>
          <w:szCs w:val="22"/>
        </w:rPr>
        <w:t xml:space="preserve">z </w:t>
      </w:r>
      <w:r w:rsidRPr="00DB1285">
        <w:rPr>
          <w:rFonts w:ascii="Arial" w:hAnsi="Arial" w:cs="Arial"/>
          <w:b/>
          <w:bCs/>
          <w:sz w:val="22"/>
          <w:szCs w:val="22"/>
        </w:rPr>
        <w:t>gospodarsk</w:t>
      </w:r>
      <w:r>
        <w:rPr>
          <w:rFonts w:ascii="Arial" w:hAnsi="Arial" w:cs="Arial"/>
          <w:b/>
          <w:bCs/>
          <w:sz w:val="22"/>
          <w:szCs w:val="22"/>
        </w:rPr>
        <w:t>im</w:t>
      </w:r>
      <w:r w:rsidRPr="00DB1285">
        <w:rPr>
          <w:rFonts w:ascii="Arial" w:hAnsi="Arial" w:cs="Arial"/>
          <w:b/>
          <w:bCs/>
          <w:sz w:val="22"/>
          <w:szCs w:val="22"/>
        </w:rPr>
        <w:t xml:space="preserve"> subjekt</w:t>
      </w:r>
      <w:r>
        <w:rPr>
          <w:rFonts w:ascii="Arial" w:hAnsi="Arial" w:cs="Arial"/>
          <w:b/>
          <w:bCs/>
          <w:sz w:val="22"/>
          <w:szCs w:val="22"/>
        </w:rPr>
        <w:t>om</w:t>
      </w:r>
    </w:p>
    <w:p w14:paraId="0CF85359" w14:textId="77777777" w:rsidR="008A11CF" w:rsidRDefault="008A11CF" w:rsidP="008A11CF">
      <w:pPr>
        <w:overflowPunct w:val="0"/>
        <w:autoSpaceDE w:val="0"/>
        <w:autoSpaceDN w:val="0"/>
        <w:adjustRightInd w:val="0"/>
        <w:ind w:left="-76"/>
        <w:jc w:val="both"/>
        <w:rPr>
          <w:rFonts w:ascii="Arial" w:hAnsi="Arial" w:cs="Arial"/>
          <w:sz w:val="22"/>
          <w:szCs w:val="22"/>
        </w:rPr>
      </w:pPr>
    </w:p>
    <w:p w14:paraId="2DA24198"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skladno z določbami zakona, ki ureja gospodarske družbe, povezane družbe z zgoraj navedenim </w:t>
      </w:r>
      <w:r w:rsidRPr="00DB1285">
        <w:rPr>
          <w:rFonts w:ascii="Arial" w:hAnsi="Arial" w:cs="Arial"/>
          <w:sz w:val="22"/>
          <w:szCs w:val="22"/>
        </w:rPr>
        <w:t>gospodarsk</w:t>
      </w:r>
      <w:r>
        <w:rPr>
          <w:rFonts w:ascii="Arial" w:hAnsi="Arial" w:cs="Arial"/>
          <w:sz w:val="22"/>
          <w:szCs w:val="22"/>
        </w:rPr>
        <w:t>im</w:t>
      </w:r>
      <w:r w:rsidRPr="00DB1285">
        <w:rPr>
          <w:rFonts w:ascii="Arial" w:hAnsi="Arial" w:cs="Arial"/>
          <w:sz w:val="22"/>
          <w:szCs w:val="22"/>
        </w:rPr>
        <w:t xml:space="preserve"> subjekt</w:t>
      </w:r>
      <w:r>
        <w:rPr>
          <w:rFonts w:ascii="Arial" w:hAnsi="Arial" w:cs="Arial"/>
          <w:sz w:val="22"/>
          <w:szCs w:val="22"/>
        </w:rPr>
        <w:t>om</w:t>
      </w:r>
      <w:r w:rsidRPr="00193514">
        <w:rPr>
          <w:rFonts w:ascii="Arial" w:hAnsi="Arial" w:cs="Arial"/>
          <w:sz w:val="22"/>
          <w:szCs w:val="22"/>
        </w:rPr>
        <w:t>, naslednji gospodarski subjekti:</w:t>
      </w:r>
    </w:p>
    <w:p w14:paraId="44BB29E7"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8A11CF" w:rsidRPr="00BF40A8" w14:paraId="6A051F0E" w14:textId="77777777" w:rsidTr="00AF63EA">
        <w:trPr>
          <w:trHeight w:val="79"/>
        </w:trPr>
        <w:tc>
          <w:tcPr>
            <w:tcW w:w="534" w:type="dxa"/>
            <w:shd w:val="clear" w:color="auto" w:fill="83CAEB"/>
            <w:vAlign w:val="center"/>
          </w:tcPr>
          <w:p w14:paraId="5B4359E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Št.</w:t>
            </w:r>
          </w:p>
        </w:tc>
        <w:tc>
          <w:tcPr>
            <w:tcW w:w="3107" w:type="dxa"/>
            <w:shd w:val="clear" w:color="auto" w:fill="83CAEB"/>
            <w:vAlign w:val="center"/>
          </w:tcPr>
          <w:p w14:paraId="41DD1510"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Naziv</w:t>
            </w:r>
          </w:p>
        </w:tc>
        <w:tc>
          <w:tcPr>
            <w:tcW w:w="3413" w:type="dxa"/>
            <w:shd w:val="clear" w:color="auto" w:fill="83CAEB"/>
            <w:vAlign w:val="center"/>
          </w:tcPr>
          <w:p w14:paraId="597DE35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Sedež</w:t>
            </w:r>
          </w:p>
        </w:tc>
        <w:tc>
          <w:tcPr>
            <w:tcW w:w="2013" w:type="dxa"/>
            <w:shd w:val="clear" w:color="auto" w:fill="83CAEB"/>
            <w:vAlign w:val="center"/>
          </w:tcPr>
          <w:p w14:paraId="4D87B3AF"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Matična številka</w:t>
            </w:r>
          </w:p>
        </w:tc>
      </w:tr>
      <w:tr w:rsidR="008A11CF" w:rsidRPr="000571AF" w14:paraId="2A4B756A" w14:textId="77777777" w:rsidTr="00AF63EA">
        <w:tblPrEx>
          <w:tblCellMar>
            <w:top w:w="57" w:type="dxa"/>
            <w:bottom w:w="0" w:type="dxa"/>
          </w:tblCellMar>
        </w:tblPrEx>
        <w:trPr>
          <w:trHeight w:val="618"/>
        </w:trPr>
        <w:tc>
          <w:tcPr>
            <w:tcW w:w="534" w:type="dxa"/>
          </w:tcPr>
          <w:p w14:paraId="61855E29"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3107" w:type="dxa"/>
          </w:tcPr>
          <w:p w14:paraId="547A315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6EC2FC3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4953AE1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6C938F99" w14:textId="77777777" w:rsidTr="00AF63EA">
        <w:tblPrEx>
          <w:tblCellMar>
            <w:top w:w="57" w:type="dxa"/>
            <w:bottom w:w="0" w:type="dxa"/>
          </w:tblCellMar>
        </w:tblPrEx>
        <w:trPr>
          <w:trHeight w:val="642"/>
        </w:trPr>
        <w:tc>
          <w:tcPr>
            <w:tcW w:w="534" w:type="dxa"/>
          </w:tcPr>
          <w:p w14:paraId="2BE4260C"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3107" w:type="dxa"/>
          </w:tcPr>
          <w:p w14:paraId="6A945939"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582FC8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3C35874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791D735F" w14:textId="77777777" w:rsidTr="00AF63EA">
        <w:tblPrEx>
          <w:tblCellMar>
            <w:top w:w="57" w:type="dxa"/>
            <w:bottom w:w="0" w:type="dxa"/>
          </w:tblCellMar>
        </w:tblPrEx>
        <w:trPr>
          <w:trHeight w:val="340"/>
        </w:trPr>
        <w:tc>
          <w:tcPr>
            <w:tcW w:w="534" w:type="dxa"/>
          </w:tcPr>
          <w:p w14:paraId="73F8D47E"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3107" w:type="dxa"/>
          </w:tcPr>
          <w:p w14:paraId="2BFCE5FA"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200F79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0CB7900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79DFF600" w14:textId="77777777" w:rsidR="008A11CF" w:rsidRPr="00A94384" w:rsidRDefault="008A11CF" w:rsidP="008A11CF">
      <w:pPr>
        <w:overflowPunct w:val="0"/>
        <w:autoSpaceDE w:val="0"/>
        <w:autoSpaceDN w:val="0"/>
        <w:adjustRightInd w:val="0"/>
        <w:jc w:val="both"/>
        <w:rPr>
          <w:rFonts w:ascii="Arial" w:hAnsi="Arial" w:cs="Arial"/>
          <w:i/>
          <w:sz w:val="20"/>
        </w:rPr>
      </w:pPr>
      <w:r w:rsidRPr="00A94384">
        <w:rPr>
          <w:rFonts w:ascii="Arial" w:hAnsi="Arial" w:cs="Arial"/>
          <w:i/>
          <w:sz w:val="20"/>
        </w:rPr>
        <w:t xml:space="preserve">*V primeru, da </w:t>
      </w:r>
      <w:r w:rsidRPr="00DB1285">
        <w:rPr>
          <w:rFonts w:ascii="Arial" w:hAnsi="Arial" w:cs="Arial"/>
          <w:i/>
          <w:sz w:val="20"/>
        </w:rPr>
        <w:t>gospodarsk</w:t>
      </w:r>
      <w:r>
        <w:rPr>
          <w:rFonts w:ascii="Arial" w:hAnsi="Arial" w:cs="Arial"/>
          <w:i/>
          <w:sz w:val="20"/>
        </w:rPr>
        <w:t>i</w:t>
      </w:r>
      <w:r w:rsidRPr="00DB1285">
        <w:rPr>
          <w:rFonts w:ascii="Arial" w:hAnsi="Arial" w:cs="Arial"/>
          <w:i/>
          <w:sz w:val="20"/>
        </w:rPr>
        <w:t xml:space="preserve"> subjekt </w:t>
      </w:r>
      <w:r w:rsidRPr="00A94384">
        <w:rPr>
          <w:rFonts w:ascii="Arial" w:hAnsi="Arial" w:cs="Arial"/>
          <w:i/>
          <w:sz w:val="20"/>
        </w:rPr>
        <w:t xml:space="preserve">ne bo izpolnil zgornje tabele, bo naročnik štel, da </w:t>
      </w:r>
      <w:r w:rsidRPr="00DB1285">
        <w:rPr>
          <w:rFonts w:ascii="Arial" w:hAnsi="Arial" w:cs="Arial"/>
          <w:i/>
          <w:sz w:val="20"/>
        </w:rPr>
        <w:t xml:space="preserve">gospodarski subjekt </w:t>
      </w:r>
      <w:r w:rsidRPr="00A94384">
        <w:rPr>
          <w:rFonts w:ascii="Arial" w:hAnsi="Arial" w:cs="Arial"/>
          <w:i/>
          <w:sz w:val="20"/>
        </w:rPr>
        <w:t>izjavlja, da nima povezanih družb.</w:t>
      </w:r>
    </w:p>
    <w:p w14:paraId="1FED4CD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DA8E0A3"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02BED0F1" w14:textId="77777777" w:rsidR="008A11CF" w:rsidRPr="00E960B3" w:rsidRDefault="008A11CF" w:rsidP="008A11CF">
      <w:pPr>
        <w:overflowPunct w:val="0"/>
        <w:autoSpaceDE w:val="0"/>
        <w:autoSpaceDN w:val="0"/>
        <w:adjustRightInd w:val="0"/>
        <w:jc w:val="both"/>
        <w:rPr>
          <w:rFonts w:ascii="Arial" w:hAnsi="Arial" w:cs="Arial"/>
          <w:bCs/>
          <w:sz w:val="22"/>
          <w:szCs w:val="22"/>
        </w:rPr>
      </w:pPr>
      <w:r w:rsidRPr="00E960B3">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6D626D9D"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7414057D" w14:textId="77777777" w:rsidR="008A11CF" w:rsidRPr="00E960B3" w:rsidRDefault="008A11CF" w:rsidP="008A11CF">
      <w:pPr>
        <w:overflowPunct w:val="0"/>
        <w:autoSpaceDE w:val="0"/>
        <w:autoSpaceDN w:val="0"/>
        <w:adjustRightInd w:val="0"/>
        <w:jc w:val="both"/>
        <w:rPr>
          <w:rFonts w:ascii="Arial" w:hAnsi="Arial" w:cs="Arial"/>
          <w:bCs/>
          <w:sz w:val="22"/>
          <w:szCs w:val="22"/>
        </w:rPr>
      </w:pPr>
      <w:r>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F237B14"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4F35930B" w14:textId="77777777" w:rsidR="008A11CF" w:rsidRPr="00193514" w:rsidRDefault="008A11CF" w:rsidP="008A11CF">
      <w:pPr>
        <w:overflowPunct w:val="0"/>
        <w:autoSpaceDE w:val="0"/>
        <w:autoSpaceDN w:val="0"/>
        <w:adjustRightInd w:val="0"/>
        <w:jc w:val="both"/>
        <w:rPr>
          <w:rFonts w:ascii="Arial" w:hAnsi="Arial" w:cs="Arial"/>
          <w:b/>
          <w:sz w:val="22"/>
          <w:szCs w:val="22"/>
          <w:u w:val="single"/>
        </w:rPr>
      </w:pPr>
      <w:r>
        <w:rPr>
          <w:rFonts w:ascii="Arial" w:hAnsi="Arial" w:cs="Arial"/>
          <w:b/>
          <w:sz w:val="22"/>
          <w:szCs w:val="22"/>
          <w:u w:val="single"/>
        </w:rPr>
        <w:t>G</w:t>
      </w:r>
      <w:r w:rsidRPr="00DB1285">
        <w:rPr>
          <w:rFonts w:ascii="Arial" w:hAnsi="Arial" w:cs="Arial"/>
          <w:b/>
          <w:sz w:val="22"/>
          <w:szCs w:val="22"/>
          <w:u w:val="single"/>
        </w:rPr>
        <w:t xml:space="preserve">ospodarski subjekt </w:t>
      </w:r>
      <w:r w:rsidRPr="00193514">
        <w:rPr>
          <w:rFonts w:ascii="Arial" w:hAnsi="Arial" w:cs="Arial"/>
          <w:b/>
          <w:sz w:val="22"/>
          <w:szCs w:val="22"/>
          <w:u w:val="single"/>
        </w:rPr>
        <w:t>lahko vse zgoraj zahtevane podatke predloži tudi v elektronski obliki.</w:t>
      </w:r>
    </w:p>
    <w:p w14:paraId="5556F299" w14:textId="77777777" w:rsidR="008A11CF" w:rsidRPr="00E960B3" w:rsidRDefault="008A11CF" w:rsidP="008A11CF">
      <w:pPr>
        <w:overflowPunct w:val="0"/>
        <w:autoSpaceDE w:val="0"/>
        <w:autoSpaceDN w:val="0"/>
        <w:adjustRightInd w:val="0"/>
        <w:jc w:val="both"/>
        <w:rPr>
          <w:rFonts w:ascii="Arial" w:hAnsi="Arial" w:cs="Arial"/>
          <w:color w:val="000000"/>
          <w:sz w:val="22"/>
          <w:szCs w:val="22"/>
        </w:rPr>
      </w:pPr>
    </w:p>
    <w:p w14:paraId="03A5BD1D" w14:textId="77777777" w:rsidR="008A11CF" w:rsidRPr="00193514" w:rsidRDefault="008A11CF" w:rsidP="008A11CF">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8A11CF" w:rsidRPr="00CA3BA5" w14:paraId="0DC54B66" w14:textId="77777777" w:rsidTr="00AF63EA">
        <w:trPr>
          <w:trHeight w:val="397"/>
        </w:trPr>
        <w:tc>
          <w:tcPr>
            <w:tcW w:w="2127" w:type="dxa"/>
            <w:vAlign w:val="center"/>
          </w:tcPr>
          <w:p w14:paraId="0854B9BC"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color w:val="000000"/>
                <w:sz w:val="20"/>
              </w:rPr>
              <w:t>Zakoniti zastopnik:</w:t>
            </w:r>
          </w:p>
        </w:tc>
        <w:tc>
          <w:tcPr>
            <w:tcW w:w="2316" w:type="dxa"/>
            <w:vAlign w:val="center"/>
          </w:tcPr>
          <w:p w14:paraId="35661D9D"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98AF258"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bCs/>
                <w:color w:val="000000"/>
                <w:sz w:val="20"/>
              </w:rPr>
              <w:t>Ime in priimek:</w:t>
            </w:r>
          </w:p>
        </w:tc>
        <w:tc>
          <w:tcPr>
            <w:tcW w:w="2768" w:type="dxa"/>
            <w:tcBorders>
              <w:bottom w:val="single" w:sz="4" w:space="0" w:color="auto"/>
            </w:tcBorders>
            <w:vAlign w:val="center"/>
          </w:tcPr>
          <w:p w14:paraId="527FD96F" w14:textId="77777777" w:rsidR="008A11CF" w:rsidRPr="00CA3BA5" w:rsidRDefault="008A11CF" w:rsidP="00AF63EA">
            <w:pPr>
              <w:overflowPunct w:val="0"/>
              <w:autoSpaceDE w:val="0"/>
              <w:autoSpaceDN w:val="0"/>
              <w:adjustRightInd w:val="0"/>
              <w:jc w:val="center"/>
              <w:rPr>
                <w:rFonts w:ascii="Arial" w:hAnsi="Arial" w:cs="Arial"/>
                <w:color w:val="000000"/>
                <w:sz w:val="22"/>
                <w:szCs w:val="22"/>
              </w:rPr>
            </w:pPr>
          </w:p>
        </w:tc>
      </w:tr>
      <w:tr w:rsidR="008A11CF" w:rsidRPr="00CA3BA5" w14:paraId="126CD118" w14:textId="77777777" w:rsidTr="00AF63EA">
        <w:trPr>
          <w:trHeight w:val="1039"/>
        </w:trPr>
        <w:tc>
          <w:tcPr>
            <w:tcW w:w="2127" w:type="dxa"/>
            <w:vAlign w:val="center"/>
          </w:tcPr>
          <w:p w14:paraId="64EA33E3"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2316" w:type="dxa"/>
            <w:vAlign w:val="center"/>
          </w:tcPr>
          <w:p w14:paraId="07D56F46"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21A81CF"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r w:rsidRPr="00CA3BA5">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6DF2B092"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r>
    </w:tbl>
    <w:p w14:paraId="739E4987" w14:textId="77777777" w:rsidR="008A11CF" w:rsidRPr="00A94384" w:rsidRDefault="008A11CF" w:rsidP="008A11CF">
      <w:pPr>
        <w:keepNext/>
        <w:keepLines/>
        <w:tabs>
          <w:tab w:val="left" w:pos="536"/>
        </w:tabs>
        <w:overflowPunct w:val="0"/>
        <w:autoSpaceDE w:val="0"/>
        <w:autoSpaceDN w:val="0"/>
        <w:adjustRightInd w:val="0"/>
        <w:jc w:val="both"/>
        <w:rPr>
          <w:rFonts w:ascii="Arial" w:hAnsi="Arial" w:cs="Arial"/>
          <w:bCs/>
          <w:color w:val="000000"/>
          <w:sz w:val="20"/>
        </w:rPr>
      </w:pPr>
    </w:p>
    <w:p w14:paraId="1A77A8A5" w14:textId="77777777" w:rsidR="008A11CF" w:rsidRPr="00CC7051" w:rsidRDefault="008A11CF" w:rsidP="008A11CF">
      <w:pPr>
        <w:overflowPunct w:val="0"/>
        <w:autoSpaceDE w:val="0"/>
        <w:autoSpaceDN w:val="0"/>
        <w:adjustRightInd w:val="0"/>
        <w:spacing w:after="120"/>
        <w:jc w:val="both"/>
        <w:rPr>
          <w:rFonts w:ascii="Arial" w:eastAsia="Calibri" w:hAnsi="Arial" w:cs="Arial"/>
          <w:sz w:val="20"/>
        </w:rPr>
      </w:pPr>
      <w:r w:rsidRPr="000571AF">
        <w:rPr>
          <w:rFonts w:ascii="Arial" w:hAnsi="Arial" w:cs="Arial"/>
          <w:i/>
          <w:sz w:val="20"/>
          <w:u w:val="single"/>
        </w:rPr>
        <w:t xml:space="preserve">V primeru, da </w:t>
      </w:r>
      <w:r w:rsidRPr="00DB1285">
        <w:rPr>
          <w:rFonts w:ascii="Arial" w:hAnsi="Arial" w:cs="Arial"/>
          <w:i/>
          <w:sz w:val="20"/>
          <w:u w:val="single"/>
        </w:rPr>
        <w:t xml:space="preserve">gospodarski subjekt </w:t>
      </w:r>
      <w:r w:rsidRPr="000571AF">
        <w:rPr>
          <w:rFonts w:ascii="Arial" w:hAnsi="Arial" w:cs="Arial"/>
          <w:i/>
          <w:sz w:val="20"/>
          <w:u w:val="single"/>
        </w:rPr>
        <w:t>nastopa s partnerji, se predmetni obrazec predloži tudi za partnerje.</w:t>
      </w:r>
    </w:p>
    <w:p w14:paraId="5F285AF4" w14:textId="77777777" w:rsidR="00BD223B" w:rsidRDefault="00BD223B" w:rsidP="00A94384">
      <w:pPr>
        <w:overflowPunct w:val="0"/>
        <w:autoSpaceDE w:val="0"/>
        <w:autoSpaceDN w:val="0"/>
        <w:adjustRightInd w:val="0"/>
        <w:spacing w:after="120"/>
        <w:jc w:val="right"/>
        <w:rPr>
          <w:rFonts w:ascii="Arial" w:hAnsi="Arial" w:cs="Arial"/>
          <w:b/>
          <w:sz w:val="22"/>
          <w:szCs w:val="22"/>
        </w:rPr>
      </w:pPr>
    </w:p>
    <w:p w14:paraId="06F1C2F1" w14:textId="471182D1" w:rsidR="00801E3A" w:rsidRPr="00801E3A" w:rsidRDefault="002B59DC" w:rsidP="001209F0">
      <w:pPr>
        <w:overflowPunct w:val="0"/>
        <w:autoSpaceDE w:val="0"/>
        <w:autoSpaceDN w:val="0"/>
        <w:adjustRightInd w:val="0"/>
        <w:spacing w:after="120"/>
        <w:rPr>
          <w:rFonts w:ascii="Arial" w:hAnsi="Arial" w:cs="Arial"/>
          <w:b/>
          <w:bCs/>
          <w:sz w:val="22"/>
          <w:szCs w:val="22"/>
        </w:rPr>
      </w:pPr>
      <w:r w:rsidRPr="00801E3A">
        <w:rPr>
          <w:rFonts w:ascii="Arial" w:hAnsi="Arial" w:cs="Arial"/>
          <w:b/>
          <w:bCs/>
          <w:sz w:val="22"/>
          <w:szCs w:val="22"/>
        </w:rPr>
        <w:t xml:space="preserve"> </w:t>
      </w:r>
    </w:p>
    <w:p w14:paraId="61A5BD9F" w14:textId="03D05AC4" w:rsidR="000C33B3" w:rsidRDefault="000C33B3" w:rsidP="000C33B3">
      <w:pPr>
        <w:autoSpaceDE w:val="0"/>
        <w:autoSpaceDN w:val="0"/>
        <w:adjustRightInd w:val="0"/>
        <w:ind w:right="1064"/>
        <w:rPr>
          <w:rFonts w:ascii="Arial" w:eastAsia="Calibri" w:hAnsi="Arial" w:cs="Arial"/>
          <w:sz w:val="20"/>
        </w:rPr>
      </w:pPr>
    </w:p>
    <w:p w14:paraId="2ED54DBD" w14:textId="77777777" w:rsidR="00537DD0" w:rsidRDefault="00537DD0" w:rsidP="000C33B3">
      <w:pPr>
        <w:autoSpaceDE w:val="0"/>
        <w:autoSpaceDN w:val="0"/>
        <w:adjustRightInd w:val="0"/>
        <w:ind w:right="1064"/>
        <w:rPr>
          <w:rFonts w:ascii="Arial" w:eastAsia="Calibri" w:hAnsi="Arial" w:cs="Arial"/>
          <w:sz w:val="20"/>
        </w:rPr>
      </w:pPr>
    </w:p>
    <w:p w14:paraId="44299CA0" w14:textId="77777777" w:rsidR="00537DD0" w:rsidRDefault="00537DD0" w:rsidP="000C33B3">
      <w:pPr>
        <w:autoSpaceDE w:val="0"/>
        <w:autoSpaceDN w:val="0"/>
        <w:adjustRightInd w:val="0"/>
        <w:ind w:right="1064"/>
        <w:rPr>
          <w:rFonts w:ascii="Arial" w:eastAsia="Calibri" w:hAnsi="Arial" w:cs="Arial"/>
          <w:sz w:val="20"/>
        </w:rPr>
      </w:pPr>
    </w:p>
    <w:p w14:paraId="1034B2F9" w14:textId="77777777" w:rsidR="00537DD0" w:rsidRDefault="00537DD0" w:rsidP="000C33B3">
      <w:pPr>
        <w:autoSpaceDE w:val="0"/>
        <w:autoSpaceDN w:val="0"/>
        <w:adjustRightInd w:val="0"/>
        <w:ind w:right="1064"/>
        <w:rPr>
          <w:rFonts w:ascii="Arial" w:eastAsia="Calibri" w:hAnsi="Arial" w:cs="Arial"/>
          <w:sz w:val="20"/>
        </w:rPr>
      </w:pPr>
    </w:p>
    <w:p w14:paraId="5A54DBF0" w14:textId="77777777" w:rsidR="00537DD0" w:rsidRDefault="00537DD0" w:rsidP="000C33B3">
      <w:pPr>
        <w:autoSpaceDE w:val="0"/>
        <w:autoSpaceDN w:val="0"/>
        <w:adjustRightInd w:val="0"/>
        <w:ind w:right="1064"/>
        <w:rPr>
          <w:rFonts w:ascii="Arial" w:eastAsia="Calibri" w:hAnsi="Arial" w:cs="Arial"/>
          <w:sz w:val="20"/>
        </w:rPr>
      </w:pPr>
    </w:p>
    <w:p w14:paraId="3696CABE" w14:textId="77777777" w:rsidR="00537DD0" w:rsidRDefault="00537DD0" w:rsidP="000C33B3">
      <w:pPr>
        <w:autoSpaceDE w:val="0"/>
        <w:autoSpaceDN w:val="0"/>
        <w:adjustRightInd w:val="0"/>
        <w:ind w:right="1064"/>
        <w:rPr>
          <w:rFonts w:ascii="Arial" w:eastAsia="Calibri" w:hAnsi="Arial" w:cs="Arial"/>
          <w:sz w:val="20"/>
        </w:rPr>
      </w:pPr>
    </w:p>
    <w:p w14:paraId="023C4471" w14:textId="77777777" w:rsidR="00537DD0" w:rsidRDefault="00537DD0" w:rsidP="000C33B3">
      <w:pPr>
        <w:autoSpaceDE w:val="0"/>
        <w:autoSpaceDN w:val="0"/>
        <w:adjustRightInd w:val="0"/>
        <w:ind w:right="1064"/>
        <w:rPr>
          <w:rFonts w:ascii="Arial" w:eastAsia="Calibri" w:hAnsi="Arial" w:cs="Arial"/>
          <w:sz w:val="20"/>
        </w:rPr>
      </w:pPr>
    </w:p>
    <w:p w14:paraId="57060440" w14:textId="77777777" w:rsidR="00537DD0" w:rsidRDefault="00537DD0" w:rsidP="000C33B3">
      <w:pPr>
        <w:autoSpaceDE w:val="0"/>
        <w:autoSpaceDN w:val="0"/>
        <w:adjustRightInd w:val="0"/>
        <w:ind w:right="1064"/>
        <w:rPr>
          <w:rFonts w:ascii="Arial" w:eastAsia="Calibri" w:hAnsi="Arial" w:cs="Arial"/>
          <w:sz w:val="20"/>
        </w:rPr>
      </w:pPr>
    </w:p>
    <w:p w14:paraId="08E986AD" w14:textId="77777777" w:rsidR="00537DD0" w:rsidRDefault="00537DD0" w:rsidP="000C33B3">
      <w:pPr>
        <w:autoSpaceDE w:val="0"/>
        <w:autoSpaceDN w:val="0"/>
        <w:adjustRightInd w:val="0"/>
        <w:ind w:right="1064"/>
        <w:rPr>
          <w:rFonts w:ascii="Arial" w:eastAsia="Calibri" w:hAnsi="Arial" w:cs="Arial"/>
          <w:sz w:val="20"/>
        </w:rPr>
      </w:pPr>
    </w:p>
    <w:p w14:paraId="1588738F" w14:textId="77777777" w:rsidR="00537DD0" w:rsidRDefault="00537DD0" w:rsidP="000C33B3">
      <w:pPr>
        <w:autoSpaceDE w:val="0"/>
        <w:autoSpaceDN w:val="0"/>
        <w:adjustRightInd w:val="0"/>
        <w:ind w:right="1064"/>
        <w:rPr>
          <w:rFonts w:ascii="Arial" w:eastAsia="Calibri" w:hAnsi="Arial" w:cs="Arial"/>
          <w:sz w:val="20"/>
        </w:rPr>
      </w:pPr>
    </w:p>
    <w:p w14:paraId="7BFF08EA" w14:textId="62551FAD" w:rsidR="00AF046B" w:rsidRDefault="00AF046B">
      <w:pPr>
        <w:rPr>
          <w:rFonts w:ascii="Arial" w:eastAsia="Calibri" w:hAnsi="Arial" w:cs="Arial"/>
          <w:sz w:val="20"/>
        </w:rPr>
      </w:pPr>
      <w:r>
        <w:rPr>
          <w:rFonts w:ascii="Arial" w:eastAsia="Calibri" w:hAnsi="Arial" w:cs="Arial"/>
          <w:sz w:val="20"/>
        </w:rPr>
        <w:br w:type="page"/>
      </w:r>
    </w:p>
    <w:p w14:paraId="28648180" w14:textId="01D0B661" w:rsidR="00537DD0" w:rsidRPr="00801E3A" w:rsidRDefault="00537DD0" w:rsidP="00537DD0">
      <w:pPr>
        <w:overflowPunct w:val="0"/>
        <w:autoSpaceDE w:val="0"/>
        <w:autoSpaceDN w:val="0"/>
        <w:adjustRightInd w:val="0"/>
        <w:jc w:val="right"/>
        <w:rPr>
          <w:rFonts w:ascii="Arial" w:hAnsi="Arial" w:cs="Arial"/>
          <w:sz w:val="22"/>
          <w:szCs w:val="22"/>
        </w:rPr>
      </w:pPr>
      <w:r w:rsidRPr="00801E3A">
        <w:rPr>
          <w:rFonts w:ascii="Arial" w:hAnsi="Arial" w:cs="Arial"/>
          <w:b/>
          <w:sz w:val="22"/>
          <w:szCs w:val="22"/>
        </w:rPr>
        <w:t xml:space="preserve">Razpisni obrazec št. </w:t>
      </w:r>
      <w:r>
        <w:rPr>
          <w:rFonts w:ascii="Arial" w:hAnsi="Arial" w:cs="Arial"/>
          <w:b/>
          <w:sz w:val="22"/>
          <w:szCs w:val="22"/>
        </w:rPr>
        <w:t>9</w:t>
      </w:r>
    </w:p>
    <w:p w14:paraId="32C8E411" w14:textId="77777777" w:rsidR="00537DD0" w:rsidRPr="00801E3A" w:rsidRDefault="00537DD0" w:rsidP="00537DD0">
      <w:pPr>
        <w:jc w:val="right"/>
        <w:rPr>
          <w:rFonts w:ascii="Arial" w:hAnsi="Arial" w:cs="Arial"/>
          <w:b/>
          <w:bCs/>
          <w:sz w:val="22"/>
          <w:szCs w:val="22"/>
        </w:rPr>
      </w:pPr>
    </w:p>
    <w:p w14:paraId="5FE22E79" w14:textId="77777777" w:rsidR="00537DD0" w:rsidRPr="00801E3A" w:rsidRDefault="00537DD0" w:rsidP="00537DD0">
      <w:pPr>
        <w:jc w:val="center"/>
        <w:rPr>
          <w:rFonts w:ascii="Arial" w:hAnsi="Arial" w:cs="Arial"/>
          <w:b/>
          <w:bCs/>
          <w:sz w:val="22"/>
          <w:szCs w:val="22"/>
        </w:rPr>
      </w:pPr>
      <w:r w:rsidRPr="00801E3A">
        <w:rPr>
          <w:rFonts w:ascii="Arial" w:hAnsi="Arial" w:cs="Arial"/>
          <w:b/>
          <w:bCs/>
          <w:sz w:val="22"/>
          <w:szCs w:val="22"/>
        </w:rPr>
        <w:t>POTRDILO O OGLEDU</w:t>
      </w:r>
    </w:p>
    <w:p w14:paraId="031DD10C" w14:textId="77777777" w:rsidR="00537DD0" w:rsidRPr="00801E3A" w:rsidRDefault="00537DD0" w:rsidP="00537DD0">
      <w:pPr>
        <w:jc w:val="center"/>
        <w:rPr>
          <w:rFonts w:ascii="Arial" w:hAnsi="Arial" w:cs="Arial"/>
          <w:b/>
          <w:bCs/>
          <w:sz w:val="22"/>
          <w:szCs w:val="22"/>
        </w:rPr>
      </w:pPr>
    </w:p>
    <w:p w14:paraId="29E95ADB" w14:textId="77777777" w:rsidR="00537DD0" w:rsidRPr="00801E3A" w:rsidRDefault="00537DD0" w:rsidP="00537DD0">
      <w:pPr>
        <w:jc w:val="right"/>
        <w:rPr>
          <w:rFonts w:ascii="Arial" w:hAnsi="Arial" w:cs="Arial"/>
          <w:b/>
          <w:bCs/>
          <w:sz w:val="22"/>
          <w:szCs w:val="22"/>
        </w:rPr>
      </w:pPr>
    </w:p>
    <w:p w14:paraId="54CD0EFA" w14:textId="30040B22" w:rsidR="00F50ED5" w:rsidRDefault="00537DD0" w:rsidP="009E2325">
      <w:pPr>
        <w:spacing w:line="360" w:lineRule="auto"/>
        <w:jc w:val="both"/>
        <w:rPr>
          <w:rFonts w:ascii="Arial" w:hAnsi="Arial" w:cs="Arial"/>
          <w:sz w:val="22"/>
          <w:szCs w:val="22"/>
        </w:rPr>
      </w:pPr>
      <w:r w:rsidRPr="00801E3A">
        <w:rPr>
          <w:rFonts w:ascii="Arial" w:hAnsi="Arial" w:cs="Arial"/>
          <w:sz w:val="22"/>
          <w:szCs w:val="22"/>
        </w:rPr>
        <w:t xml:space="preserve">Potrjujemo, da je ______________________________ (ime in priimek predstavnika), za ponudnika __________________________________________________ (naziv ponudnika) dne, _______________________ opravil ogled </w:t>
      </w:r>
      <w:r w:rsidR="00F50ED5">
        <w:rPr>
          <w:rFonts w:ascii="Arial" w:hAnsi="Arial" w:cs="Arial"/>
          <w:sz w:val="22"/>
          <w:szCs w:val="22"/>
        </w:rPr>
        <w:t>za sklop ____,</w:t>
      </w:r>
    </w:p>
    <w:p w14:paraId="74DF5376" w14:textId="77777777" w:rsidR="00F50ED5" w:rsidRDefault="00F50ED5" w:rsidP="00537DD0">
      <w:pPr>
        <w:spacing w:line="276" w:lineRule="auto"/>
        <w:jc w:val="both"/>
        <w:rPr>
          <w:rFonts w:ascii="Arial" w:hAnsi="Arial" w:cs="Arial"/>
          <w:sz w:val="22"/>
          <w:szCs w:val="22"/>
        </w:rPr>
      </w:pPr>
    </w:p>
    <w:p w14:paraId="784F3E74" w14:textId="1760962D" w:rsidR="00537DD0" w:rsidRPr="00801E3A" w:rsidRDefault="00537DD0" w:rsidP="00537DD0">
      <w:pPr>
        <w:spacing w:line="276" w:lineRule="auto"/>
        <w:jc w:val="both"/>
        <w:rPr>
          <w:rFonts w:ascii="Arial" w:hAnsi="Arial" w:cs="Arial"/>
          <w:sz w:val="22"/>
          <w:szCs w:val="22"/>
        </w:rPr>
      </w:pPr>
      <w:r w:rsidRPr="00801E3A">
        <w:rPr>
          <w:rFonts w:ascii="Arial" w:hAnsi="Arial" w:cs="Arial"/>
          <w:sz w:val="22"/>
          <w:szCs w:val="22"/>
        </w:rPr>
        <w:t xml:space="preserve">kot je zahtevano v </w:t>
      </w:r>
      <w:r>
        <w:rPr>
          <w:rFonts w:ascii="Arial" w:hAnsi="Arial" w:cs="Arial"/>
          <w:sz w:val="22"/>
          <w:szCs w:val="22"/>
        </w:rPr>
        <w:t>poglavju II</w:t>
      </w:r>
      <w:r w:rsidR="00F50ED5">
        <w:rPr>
          <w:rFonts w:ascii="Arial" w:hAnsi="Arial" w:cs="Arial"/>
          <w:sz w:val="22"/>
          <w:szCs w:val="22"/>
        </w:rPr>
        <w:t>I</w:t>
      </w:r>
      <w:r>
        <w:rPr>
          <w:rFonts w:ascii="Arial" w:hAnsi="Arial" w:cs="Arial"/>
          <w:sz w:val="22"/>
          <w:szCs w:val="22"/>
        </w:rPr>
        <w:t>.</w:t>
      </w:r>
      <w:r w:rsidR="00F50ED5">
        <w:rPr>
          <w:rFonts w:ascii="Arial" w:hAnsi="Arial" w:cs="Arial"/>
          <w:sz w:val="22"/>
          <w:szCs w:val="22"/>
        </w:rPr>
        <w:t>1.6</w:t>
      </w:r>
      <w:r w:rsidRPr="00801E3A">
        <w:rPr>
          <w:rFonts w:ascii="Arial" w:hAnsi="Arial" w:cs="Arial"/>
          <w:sz w:val="22"/>
          <w:szCs w:val="22"/>
        </w:rPr>
        <w:t xml:space="preserve"> </w:t>
      </w:r>
      <w:r w:rsidR="00F50ED5">
        <w:rPr>
          <w:rFonts w:ascii="Arial" w:hAnsi="Arial" w:cs="Arial"/>
          <w:sz w:val="22"/>
          <w:szCs w:val="22"/>
        </w:rPr>
        <w:t>razpisne dokumentacije za javno naročilo</w:t>
      </w:r>
      <w:r w:rsidRPr="00801E3A">
        <w:rPr>
          <w:rFonts w:ascii="Arial" w:hAnsi="Arial" w:cs="Arial"/>
          <w:sz w:val="22"/>
          <w:szCs w:val="22"/>
        </w:rPr>
        <w:t>: »</w:t>
      </w:r>
      <w:r w:rsidR="00F50ED5" w:rsidRPr="00F50ED5">
        <w:rPr>
          <w:rFonts w:ascii="Arial" w:hAnsi="Arial" w:cs="Arial"/>
          <w:sz w:val="22"/>
          <w:szCs w:val="22"/>
        </w:rPr>
        <w:t>Nakup in vgradnja klimatskih naprav in radiatorjev</w:t>
      </w:r>
      <w:r w:rsidRPr="00801E3A">
        <w:rPr>
          <w:rFonts w:ascii="Arial" w:hAnsi="Arial" w:cs="Arial"/>
          <w:sz w:val="22"/>
          <w:szCs w:val="22"/>
        </w:rPr>
        <w:t>«</w:t>
      </w:r>
      <w:r w:rsidR="00F50ED5">
        <w:rPr>
          <w:rFonts w:ascii="Arial" w:hAnsi="Arial" w:cs="Arial"/>
          <w:sz w:val="22"/>
          <w:szCs w:val="22"/>
        </w:rPr>
        <w:t>.</w:t>
      </w:r>
      <w:r w:rsidRPr="00801E3A">
        <w:rPr>
          <w:rFonts w:ascii="Arial" w:hAnsi="Arial" w:cs="Arial"/>
          <w:sz w:val="22"/>
          <w:szCs w:val="22"/>
        </w:rPr>
        <w:t xml:space="preserve"> Ponudnik je prejel odgovore na vsa postavljena vprašanja v zvezi </w:t>
      </w:r>
      <w:r w:rsidR="00F50ED5">
        <w:rPr>
          <w:rFonts w:ascii="Arial" w:hAnsi="Arial" w:cs="Arial"/>
          <w:sz w:val="22"/>
          <w:szCs w:val="22"/>
        </w:rPr>
        <w:t>z izvedbo zamenjave in vgradnje klimatskih naprav.</w:t>
      </w:r>
    </w:p>
    <w:p w14:paraId="131BD025" w14:textId="77777777" w:rsidR="00537DD0" w:rsidRPr="00801E3A" w:rsidRDefault="00537DD0" w:rsidP="00537DD0">
      <w:pPr>
        <w:spacing w:line="276" w:lineRule="auto"/>
        <w:jc w:val="both"/>
        <w:rPr>
          <w:rFonts w:ascii="Arial" w:hAnsi="Arial" w:cs="Arial"/>
          <w:sz w:val="22"/>
          <w:szCs w:val="22"/>
        </w:rPr>
      </w:pPr>
    </w:p>
    <w:p w14:paraId="2D0CD36A" w14:textId="77777777" w:rsidR="00537DD0" w:rsidRPr="00801E3A" w:rsidRDefault="00537DD0" w:rsidP="00537DD0">
      <w:pPr>
        <w:spacing w:line="276" w:lineRule="auto"/>
        <w:jc w:val="both"/>
        <w:rPr>
          <w:rFonts w:ascii="Arial" w:hAnsi="Arial" w:cs="Arial"/>
          <w:sz w:val="22"/>
          <w:szCs w:val="22"/>
        </w:rPr>
      </w:pPr>
      <w:r w:rsidRPr="00801E3A">
        <w:rPr>
          <w:rFonts w:ascii="Arial" w:hAnsi="Arial" w:cs="Arial"/>
          <w:sz w:val="22"/>
          <w:szCs w:val="22"/>
        </w:rPr>
        <w:t>Potrdilo o opravljenem ogledu je obvezna priloga ponudbene dokumentacije!</w:t>
      </w:r>
    </w:p>
    <w:p w14:paraId="60175748" w14:textId="77777777" w:rsidR="00537DD0" w:rsidRPr="00801E3A" w:rsidRDefault="00537DD0" w:rsidP="00537DD0">
      <w:pPr>
        <w:jc w:val="both"/>
        <w:rPr>
          <w:rFonts w:ascii="Arial" w:hAnsi="Arial" w:cs="Arial"/>
          <w:sz w:val="22"/>
          <w:szCs w:val="22"/>
        </w:rPr>
      </w:pPr>
    </w:p>
    <w:p w14:paraId="7A7C53D2" w14:textId="77777777" w:rsidR="00537DD0" w:rsidRPr="00801E3A" w:rsidRDefault="00537DD0" w:rsidP="00537DD0">
      <w:pPr>
        <w:jc w:val="both"/>
        <w:rPr>
          <w:rFonts w:ascii="Arial" w:hAnsi="Arial" w:cs="Arial"/>
          <w:sz w:val="22"/>
          <w:szCs w:val="22"/>
        </w:rPr>
      </w:pPr>
    </w:p>
    <w:p w14:paraId="0EA8AA5C" w14:textId="77777777" w:rsidR="00537DD0" w:rsidRPr="00801E3A" w:rsidRDefault="00537DD0" w:rsidP="00537DD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559"/>
        <w:gridCol w:w="4045"/>
      </w:tblGrid>
      <w:tr w:rsidR="00537DD0" w:rsidRPr="00801E3A" w14:paraId="3009F2D0" w14:textId="77777777" w:rsidTr="005E7C2B">
        <w:tc>
          <w:tcPr>
            <w:tcW w:w="4395" w:type="dxa"/>
            <w:tcBorders>
              <w:top w:val="nil"/>
              <w:left w:val="nil"/>
              <w:bottom w:val="nil"/>
              <w:right w:val="nil"/>
            </w:tcBorders>
            <w:hideMark/>
          </w:tcPr>
          <w:p w14:paraId="779C43B1" w14:textId="77777777" w:rsidR="00537DD0" w:rsidRPr="00801E3A" w:rsidRDefault="00537DD0" w:rsidP="005E7C2B">
            <w:pPr>
              <w:rPr>
                <w:rFonts w:ascii="Arial" w:hAnsi="Arial" w:cs="Arial"/>
                <w:sz w:val="22"/>
                <w:szCs w:val="22"/>
                <w:lang w:eastAsia="en-US"/>
              </w:rPr>
            </w:pPr>
            <w:r w:rsidRPr="00801E3A">
              <w:rPr>
                <w:rFonts w:ascii="Arial" w:hAnsi="Arial" w:cs="Arial"/>
                <w:sz w:val="22"/>
                <w:szCs w:val="22"/>
                <w:lang w:eastAsia="en-US"/>
              </w:rPr>
              <w:t>Predstavnik ponudnika:</w:t>
            </w:r>
          </w:p>
        </w:tc>
        <w:tc>
          <w:tcPr>
            <w:tcW w:w="567" w:type="dxa"/>
            <w:tcBorders>
              <w:top w:val="nil"/>
              <w:left w:val="nil"/>
              <w:bottom w:val="nil"/>
              <w:right w:val="nil"/>
            </w:tcBorders>
          </w:tcPr>
          <w:p w14:paraId="40DDC6F3" w14:textId="77777777" w:rsidR="00537DD0" w:rsidRPr="00801E3A" w:rsidRDefault="00537DD0" w:rsidP="005E7C2B">
            <w:pPr>
              <w:rPr>
                <w:rFonts w:ascii="Arial" w:hAnsi="Arial" w:cs="Arial"/>
                <w:sz w:val="22"/>
                <w:szCs w:val="22"/>
                <w:lang w:eastAsia="en-US"/>
              </w:rPr>
            </w:pPr>
          </w:p>
        </w:tc>
        <w:tc>
          <w:tcPr>
            <w:tcW w:w="4110" w:type="dxa"/>
            <w:tcBorders>
              <w:top w:val="nil"/>
              <w:left w:val="nil"/>
              <w:bottom w:val="nil"/>
              <w:right w:val="nil"/>
            </w:tcBorders>
            <w:hideMark/>
          </w:tcPr>
          <w:p w14:paraId="1726369D" w14:textId="77777777" w:rsidR="00537DD0" w:rsidRPr="00801E3A" w:rsidRDefault="00537DD0" w:rsidP="005E7C2B">
            <w:pPr>
              <w:rPr>
                <w:rFonts w:ascii="Arial" w:hAnsi="Arial" w:cs="Arial"/>
                <w:sz w:val="22"/>
                <w:szCs w:val="22"/>
                <w:lang w:eastAsia="en-US"/>
              </w:rPr>
            </w:pPr>
            <w:r w:rsidRPr="00801E3A">
              <w:rPr>
                <w:rFonts w:ascii="Arial" w:hAnsi="Arial" w:cs="Arial"/>
                <w:sz w:val="22"/>
                <w:szCs w:val="22"/>
                <w:lang w:eastAsia="en-US"/>
              </w:rPr>
              <w:t>Predstavnik UL, FMF:</w:t>
            </w:r>
          </w:p>
        </w:tc>
      </w:tr>
      <w:tr w:rsidR="00537DD0" w:rsidRPr="00801E3A" w14:paraId="7EE21129" w14:textId="77777777" w:rsidTr="005E7C2B">
        <w:trPr>
          <w:trHeight w:val="564"/>
        </w:trPr>
        <w:tc>
          <w:tcPr>
            <w:tcW w:w="4395" w:type="dxa"/>
            <w:tcBorders>
              <w:top w:val="nil"/>
              <w:left w:val="nil"/>
              <w:bottom w:val="single" w:sz="4" w:space="0" w:color="auto"/>
              <w:right w:val="nil"/>
            </w:tcBorders>
          </w:tcPr>
          <w:p w14:paraId="08B4DDDF" w14:textId="77777777" w:rsidR="00537DD0" w:rsidRPr="00801E3A" w:rsidRDefault="00537DD0" w:rsidP="005E7C2B">
            <w:pPr>
              <w:rPr>
                <w:rFonts w:ascii="Arial" w:hAnsi="Arial" w:cs="Arial"/>
                <w:sz w:val="22"/>
                <w:szCs w:val="22"/>
                <w:lang w:eastAsia="en-US"/>
              </w:rPr>
            </w:pPr>
          </w:p>
        </w:tc>
        <w:tc>
          <w:tcPr>
            <w:tcW w:w="567" w:type="dxa"/>
            <w:tcBorders>
              <w:top w:val="nil"/>
              <w:left w:val="nil"/>
              <w:bottom w:val="nil"/>
              <w:right w:val="nil"/>
            </w:tcBorders>
          </w:tcPr>
          <w:p w14:paraId="1DB0725B" w14:textId="77777777" w:rsidR="00537DD0" w:rsidRPr="00801E3A" w:rsidRDefault="00537DD0" w:rsidP="005E7C2B">
            <w:pPr>
              <w:rPr>
                <w:rFonts w:ascii="Arial" w:hAnsi="Arial" w:cs="Arial"/>
                <w:sz w:val="22"/>
                <w:szCs w:val="22"/>
                <w:lang w:eastAsia="en-US"/>
              </w:rPr>
            </w:pPr>
          </w:p>
        </w:tc>
        <w:tc>
          <w:tcPr>
            <w:tcW w:w="4110" w:type="dxa"/>
            <w:tcBorders>
              <w:top w:val="nil"/>
              <w:left w:val="nil"/>
              <w:bottom w:val="single" w:sz="4" w:space="0" w:color="auto"/>
              <w:right w:val="nil"/>
            </w:tcBorders>
          </w:tcPr>
          <w:p w14:paraId="151FC555" w14:textId="77777777" w:rsidR="00537DD0" w:rsidRPr="00801E3A" w:rsidRDefault="00537DD0" w:rsidP="005E7C2B">
            <w:pPr>
              <w:rPr>
                <w:rFonts w:ascii="Arial" w:hAnsi="Arial" w:cs="Arial"/>
                <w:sz w:val="22"/>
                <w:szCs w:val="22"/>
                <w:lang w:eastAsia="en-US"/>
              </w:rPr>
            </w:pPr>
          </w:p>
        </w:tc>
      </w:tr>
      <w:tr w:rsidR="00537DD0" w:rsidRPr="00801E3A" w14:paraId="6B1AF3BD" w14:textId="77777777" w:rsidTr="005E7C2B">
        <w:tc>
          <w:tcPr>
            <w:tcW w:w="4395" w:type="dxa"/>
            <w:tcBorders>
              <w:top w:val="single" w:sz="4" w:space="0" w:color="auto"/>
              <w:left w:val="nil"/>
              <w:bottom w:val="nil"/>
              <w:right w:val="nil"/>
            </w:tcBorders>
            <w:hideMark/>
          </w:tcPr>
          <w:p w14:paraId="41B95671" w14:textId="77777777" w:rsidR="00537DD0" w:rsidRPr="00801E3A" w:rsidRDefault="00537DD0" w:rsidP="005E7C2B">
            <w:pPr>
              <w:rPr>
                <w:rFonts w:ascii="Arial" w:hAnsi="Arial" w:cs="Arial"/>
                <w:sz w:val="22"/>
                <w:szCs w:val="22"/>
                <w:lang w:eastAsia="en-US"/>
              </w:rPr>
            </w:pPr>
            <w:r w:rsidRPr="00801E3A">
              <w:rPr>
                <w:rFonts w:ascii="Arial" w:hAnsi="Arial" w:cs="Arial"/>
                <w:sz w:val="22"/>
                <w:szCs w:val="22"/>
                <w:lang w:eastAsia="en-US"/>
              </w:rPr>
              <w:t>(ime, priimek, podpis)</w:t>
            </w:r>
          </w:p>
        </w:tc>
        <w:tc>
          <w:tcPr>
            <w:tcW w:w="567" w:type="dxa"/>
            <w:tcBorders>
              <w:top w:val="nil"/>
              <w:left w:val="nil"/>
              <w:bottom w:val="nil"/>
              <w:right w:val="nil"/>
            </w:tcBorders>
          </w:tcPr>
          <w:p w14:paraId="7E361353" w14:textId="77777777" w:rsidR="00537DD0" w:rsidRPr="00801E3A" w:rsidRDefault="00537DD0" w:rsidP="005E7C2B">
            <w:pPr>
              <w:rPr>
                <w:rFonts w:ascii="Arial" w:hAnsi="Arial" w:cs="Arial"/>
                <w:sz w:val="22"/>
                <w:szCs w:val="22"/>
                <w:lang w:eastAsia="en-US"/>
              </w:rPr>
            </w:pPr>
          </w:p>
        </w:tc>
        <w:tc>
          <w:tcPr>
            <w:tcW w:w="4110" w:type="dxa"/>
            <w:tcBorders>
              <w:top w:val="single" w:sz="4" w:space="0" w:color="auto"/>
              <w:left w:val="nil"/>
              <w:bottom w:val="nil"/>
              <w:right w:val="nil"/>
            </w:tcBorders>
            <w:hideMark/>
          </w:tcPr>
          <w:p w14:paraId="7B905507" w14:textId="77777777" w:rsidR="00537DD0" w:rsidRPr="00801E3A" w:rsidRDefault="00537DD0" w:rsidP="005E7C2B">
            <w:pPr>
              <w:rPr>
                <w:rFonts w:ascii="Arial" w:hAnsi="Arial" w:cs="Arial"/>
                <w:sz w:val="22"/>
                <w:szCs w:val="22"/>
                <w:lang w:eastAsia="en-US"/>
              </w:rPr>
            </w:pPr>
            <w:r w:rsidRPr="00801E3A">
              <w:rPr>
                <w:rFonts w:ascii="Arial" w:hAnsi="Arial" w:cs="Arial"/>
                <w:sz w:val="22"/>
                <w:szCs w:val="22"/>
                <w:lang w:eastAsia="en-US"/>
              </w:rPr>
              <w:t>(ime, priimek, podpis)</w:t>
            </w:r>
          </w:p>
        </w:tc>
      </w:tr>
    </w:tbl>
    <w:p w14:paraId="04057FCB" w14:textId="77777777" w:rsidR="00537DD0" w:rsidRPr="00801E3A" w:rsidRDefault="00537DD0" w:rsidP="00537DD0">
      <w:pPr>
        <w:jc w:val="right"/>
        <w:rPr>
          <w:rFonts w:ascii="Arial" w:hAnsi="Arial" w:cs="Arial"/>
          <w:b/>
          <w:bCs/>
          <w:sz w:val="22"/>
          <w:szCs w:val="22"/>
        </w:rPr>
      </w:pPr>
    </w:p>
    <w:p w14:paraId="62043209" w14:textId="77777777" w:rsidR="00537DD0" w:rsidRPr="00801E3A" w:rsidRDefault="00537DD0" w:rsidP="00537DD0">
      <w:pPr>
        <w:autoSpaceDE w:val="0"/>
        <w:autoSpaceDN w:val="0"/>
        <w:adjustRightInd w:val="0"/>
        <w:ind w:right="1064"/>
        <w:rPr>
          <w:rFonts w:ascii="Arial" w:eastAsia="Calibri" w:hAnsi="Arial" w:cs="Arial"/>
          <w:sz w:val="20"/>
        </w:rPr>
      </w:pPr>
    </w:p>
    <w:p w14:paraId="2AE39F3A" w14:textId="77777777" w:rsidR="00537DD0" w:rsidRPr="00801E3A" w:rsidRDefault="00537DD0" w:rsidP="000C33B3">
      <w:pPr>
        <w:autoSpaceDE w:val="0"/>
        <w:autoSpaceDN w:val="0"/>
        <w:adjustRightInd w:val="0"/>
        <w:ind w:right="1064"/>
        <w:rPr>
          <w:rFonts w:ascii="Arial" w:eastAsia="Calibri" w:hAnsi="Arial" w:cs="Arial"/>
          <w:sz w:val="20"/>
        </w:rPr>
      </w:pPr>
    </w:p>
    <w:sectPr w:rsidR="00537DD0" w:rsidRPr="00801E3A"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C479" w14:textId="77777777" w:rsidR="00555B18" w:rsidRDefault="00555B18" w:rsidP="003E3CA9">
      <w:r>
        <w:separator/>
      </w:r>
    </w:p>
  </w:endnote>
  <w:endnote w:type="continuationSeparator" w:id="0">
    <w:p w14:paraId="1741BC1A" w14:textId="77777777" w:rsidR="00555B18" w:rsidRDefault="00555B18"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F816" w14:textId="77777777" w:rsidR="00555B18" w:rsidRDefault="00555B18" w:rsidP="003E3CA9">
      <w:r>
        <w:separator/>
      </w:r>
    </w:p>
  </w:footnote>
  <w:footnote w:type="continuationSeparator" w:id="0">
    <w:p w14:paraId="32EAAF6D" w14:textId="77777777" w:rsidR="00555B18" w:rsidRDefault="00555B18" w:rsidP="003E3CA9">
      <w:r>
        <w:continuationSeparator/>
      </w:r>
    </w:p>
  </w:footnote>
  <w:footnote w:id="1">
    <w:p w14:paraId="1F273E54" w14:textId="23B29A5A" w:rsidR="00AA7D0D" w:rsidRDefault="00AA7D0D" w:rsidP="00AA7D0D">
      <w:pPr>
        <w:pStyle w:val="Sprotnaopomba-besedilo"/>
        <w:jc w:val="both"/>
      </w:pPr>
      <w:r>
        <w:rPr>
          <w:rStyle w:val="Sprotnaopomba-sklic"/>
        </w:rPr>
        <w:footnoteRef/>
      </w:r>
      <w:r>
        <w:t xml:space="preserve"> </w:t>
      </w:r>
      <w:r w:rsidRPr="009B0BE3">
        <w:rPr>
          <w:i/>
          <w:iCs/>
          <w:sz w:val="18"/>
          <w:szCs w:val="18"/>
        </w:rPr>
        <w:t>Ponudnik v informacijski sistem v e-JN v razdelek »Predračun« naloži izpolnjen obrazec »Predračun</w:t>
      </w:r>
      <w:r>
        <w:rPr>
          <w:i/>
          <w:iCs/>
          <w:sz w:val="18"/>
          <w:szCs w:val="18"/>
        </w:rPr>
        <w:t>«</w:t>
      </w:r>
      <w:r w:rsidRPr="009B0BE3">
        <w:rPr>
          <w:i/>
          <w:iCs/>
          <w:sz w:val="18"/>
          <w:szCs w:val="18"/>
        </w:rPr>
        <w:t xml:space="preserve"> (Razpisni obrazec št. </w:t>
      </w:r>
      <w:r w:rsidR="0097554F">
        <w:rPr>
          <w:i/>
          <w:iCs/>
          <w:sz w:val="18"/>
          <w:szCs w:val="18"/>
        </w:rPr>
        <w:t>5</w:t>
      </w:r>
      <w:r w:rsidRPr="009B0BE3">
        <w:rPr>
          <w:i/>
          <w:iCs/>
          <w:sz w:val="18"/>
          <w:szCs w:val="18"/>
        </w:rPr>
        <w:t xml:space="preserve">) v .pdf. datoteki, ki bo </w:t>
      </w:r>
      <w:r w:rsidRPr="009B0BE3">
        <w:rPr>
          <w:b/>
          <w:i/>
          <w:iCs/>
          <w:sz w:val="18"/>
          <w:szCs w:val="18"/>
        </w:rPr>
        <w:t>dostopen na javnem odpiranju ponudb</w:t>
      </w:r>
      <w:r>
        <w:rPr>
          <w:b/>
          <w:i/>
          <w:iCs/>
          <w:sz w:val="18"/>
          <w:szCs w:val="18"/>
        </w:rPr>
        <w:t>.</w:t>
      </w:r>
      <w:r>
        <w:rPr>
          <w:i/>
          <w:iCs/>
          <w:sz w:val="18"/>
          <w:szCs w:val="18"/>
        </w:rPr>
        <w:t xml:space="preserve"> Izpolnjen naročnikov predračun v Excelu ponudnik naloži v informacijskem sistemu e-JN v razdelku »Dokumenti« v razdelku »Ostale priloge«.  </w:t>
      </w:r>
    </w:p>
  </w:footnote>
  <w:footnote w:id="2">
    <w:p w14:paraId="2B754FFD" w14:textId="77777777" w:rsidR="00892B80" w:rsidRPr="0018765C" w:rsidRDefault="00892B80" w:rsidP="00892B80">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4E8A75D9" w14:textId="44DF776C" w:rsidR="00892B80" w:rsidRPr="008F4A89" w:rsidRDefault="0097554F" w:rsidP="00892B80">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Pr>
          <w:i/>
          <w:sz w:val="18"/>
          <w:szCs w:val="18"/>
        </w:rPr>
        <w:t>BON obrazec, ki ne sme biti starejši od 15 dni pred rokom, določenim za oddajo ponudb.</w:t>
      </w:r>
    </w:p>
    <w:p w14:paraId="682A92EF" w14:textId="77777777" w:rsidR="00892B80" w:rsidRPr="008F4A89" w:rsidRDefault="00892B80" w:rsidP="00892B80">
      <w:pPr>
        <w:numPr>
          <w:ilvl w:val="0"/>
          <w:numId w:val="14"/>
        </w:numPr>
        <w:tabs>
          <w:tab w:val="num" w:pos="1080"/>
          <w:tab w:val="center" w:pos="4536"/>
          <w:tab w:val="right" w:pos="9072"/>
        </w:tabs>
        <w:overflowPunct w:val="0"/>
        <w:autoSpaceDE w:val="0"/>
        <w:autoSpaceDN w:val="0"/>
        <w:adjustRightInd w:val="0"/>
        <w:ind w:left="1080"/>
        <w:jc w:val="both"/>
      </w:pPr>
      <w:r w:rsidRPr="008F4A89">
        <w:rPr>
          <w:i/>
          <w:sz w:val="18"/>
          <w:szCs w:val="18"/>
        </w:rPr>
        <w:t xml:space="preserve">Ponudniki s sedežem v tujini predložijo dokazila, iz katerih bodo razvidni podatki, ki jih naročnik zahteva kot </w:t>
      </w:r>
      <w:r w:rsidRPr="008F4A89">
        <w:rPr>
          <w:b/>
          <w:i/>
          <w:sz w:val="18"/>
          <w:szCs w:val="18"/>
        </w:rPr>
        <w:t xml:space="preserve">pogoje </w:t>
      </w:r>
      <w:r w:rsidRPr="008F4A89">
        <w:rPr>
          <w:i/>
          <w:sz w:val="18"/>
          <w:szCs w:val="18"/>
        </w:rPr>
        <w:t>za priznanje ekonomsko-finančne sposobnosti.</w:t>
      </w:r>
    </w:p>
  </w:footnote>
  <w:footnote w:id="3">
    <w:p w14:paraId="5DA35004" w14:textId="7F623422" w:rsidR="00E12613" w:rsidRDefault="00E12613">
      <w:pPr>
        <w:pStyle w:val="Sprotnaopomba-besedilo"/>
      </w:pPr>
      <w:r>
        <w:rPr>
          <w:rStyle w:val="Sprotnaopomba-sklic"/>
        </w:rPr>
        <w:footnoteRef/>
      </w:r>
      <w:r>
        <w:t xml:space="preserve"> </w:t>
      </w:r>
      <w:r w:rsidRPr="00E12613">
        <w:rPr>
          <w:i/>
          <w:iCs/>
          <w:sz w:val="18"/>
          <w:szCs w:val="18"/>
        </w:rPr>
        <w:t>Ponudnik mora za vsak sklop izpolniti svoj obrazec št. 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D67020"/>
    <w:multiLevelType w:val="multilevel"/>
    <w:tmpl w:val="BC280090"/>
    <w:lvl w:ilvl="0">
      <w:start w:val="3"/>
      <w:numFmt w:val="decimal"/>
      <w:lvlText w:val="%1."/>
      <w:lvlJc w:val="left"/>
      <w:pPr>
        <w:tabs>
          <w:tab w:val="num" w:pos="504"/>
        </w:tabs>
        <w:ind w:left="72"/>
      </w:pPr>
      <w:rPr>
        <w:rFonts w:ascii="Tahoma" w:hAnsi="Tahoma" w:cs="Tahoma"/>
        <w:snapToGrid/>
        <w:color w:val="050505"/>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7"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0"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2629007">
    <w:abstractNumId w:val="5"/>
  </w:num>
  <w:num w:numId="2" w16cid:durableId="1193492230">
    <w:abstractNumId w:val="30"/>
  </w:num>
  <w:num w:numId="3" w16cid:durableId="1371490731">
    <w:abstractNumId w:val="11"/>
  </w:num>
  <w:num w:numId="4" w16cid:durableId="548342111">
    <w:abstractNumId w:val="28"/>
  </w:num>
  <w:num w:numId="5" w16cid:durableId="605236822">
    <w:abstractNumId w:val="8"/>
  </w:num>
  <w:num w:numId="6" w16cid:durableId="379287094">
    <w:abstractNumId w:val="19"/>
  </w:num>
  <w:num w:numId="7" w16cid:durableId="2058698107">
    <w:abstractNumId w:val="6"/>
  </w:num>
  <w:num w:numId="8" w16cid:durableId="753210035">
    <w:abstractNumId w:val="21"/>
  </w:num>
  <w:num w:numId="9" w16cid:durableId="129253531">
    <w:abstractNumId w:val="20"/>
  </w:num>
  <w:num w:numId="10" w16cid:durableId="217714638">
    <w:abstractNumId w:val="3"/>
  </w:num>
  <w:num w:numId="11" w16cid:durableId="501815211">
    <w:abstractNumId w:val="32"/>
  </w:num>
  <w:num w:numId="12" w16cid:durableId="1406033626">
    <w:abstractNumId w:val="29"/>
  </w:num>
  <w:num w:numId="13" w16cid:durableId="1844779261">
    <w:abstractNumId w:val="9"/>
  </w:num>
  <w:num w:numId="14" w16cid:durableId="1766345014">
    <w:abstractNumId w:val="25"/>
  </w:num>
  <w:num w:numId="15" w16cid:durableId="1466895871">
    <w:abstractNumId w:val="26"/>
  </w:num>
  <w:num w:numId="16" w16cid:durableId="698972485">
    <w:abstractNumId w:val="13"/>
  </w:num>
  <w:num w:numId="17" w16cid:durableId="1742869952">
    <w:abstractNumId w:val="17"/>
  </w:num>
  <w:num w:numId="18" w16cid:durableId="803933079">
    <w:abstractNumId w:val="18"/>
  </w:num>
  <w:num w:numId="19" w16cid:durableId="483620711">
    <w:abstractNumId w:val="31"/>
  </w:num>
  <w:num w:numId="20" w16cid:durableId="1439988459">
    <w:abstractNumId w:val="10"/>
  </w:num>
  <w:num w:numId="21" w16cid:durableId="101657531">
    <w:abstractNumId w:val="12"/>
  </w:num>
  <w:num w:numId="22" w16cid:durableId="1154177798">
    <w:abstractNumId w:val="14"/>
  </w:num>
  <w:num w:numId="23" w16cid:durableId="97453326">
    <w:abstractNumId w:val="22"/>
  </w:num>
  <w:num w:numId="24" w16cid:durableId="1282570450">
    <w:abstractNumId w:val="16"/>
  </w:num>
  <w:num w:numId="25" w16cid:durableId="552696422">
    <w:abstractNumId w:val="7"/>
  </w:num>
  <w:num w:numId="26" w16cid:durableId="1808205823">
    <w:abstractNumId w:val="24"/>
  </w:num>
  <w:num w:numId="27" w16cid:durableId="144049925">
    <w:abstractNumId w:val="15"/>
  </w:num>
  <w:num w:numId="28" w16cid:durableId="1282492181">
    <w:abstractNumId w:val="23"/>
  </w:num>
  <w:num w:numId="29" w16cid:durableId="1407338563">
    <w:abstractNumId w:val="27"/>
  </w:num>
  <w:num w:numId="30" w16cid:durableId="96570081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3802"/>
    <w:rsid w:val="000171DC"/>
    <w:rsid w:val="0002162C"/>
    <w:rsid w:val="000243AB"/>
    <w:rsid w:val="00024E17"/>
    <w:rsid w:val="00026A79"/>
    <w:rsid w:val="000336B3"/>
    <w:rsid w:val="0003587F"/>
    <w:rsid w:val="00035A40"/>
    <w:rsid w:val="000417E9"/>
    <w:rsid w:val="00047BA0"/>
    <w:rsid w:val="000521D2"/>
    <w:rsid w:val="00053037"/>
    <w:rsid w:val="0005315F"/>
    <w:rsid w:val="000532E2"/>
    <w:rsid w:val="00055E3C"/>
    <w:rsid w:val="000571AF"/>
    <w:rsid w:val="000571E9"/>
    <w:rsid w:val="00065732"/>
    <w:rsid w:val="000657F2"/>
    <w:rsid w:val="0007164B"/>
    <w:rsid w:val="000743F8"/>
    <w:rsid w:val="0008083D"/>
    <w:rsid w:val="00085986"/>
    <w:rsid w:val="00085B85"/>
    <w:rsid w:val="00092357"/>
    <w:rsid w:val="000933AB"/>
    <w:rsid w:val="00094406"/>
    <w:rsid w:val="000945D4"/>
    <w:rsid w:val="000959F5"/>
    <w:rsid w:val="000965D0"/>
    <w:rsid w:val="000971FC"/>
    <w:rsid w:val="000A31E9"/>
    <w:rsid w:val="000A458A"/>
    <w:rsid w:val="000B1423"/>
    <w:rsid w:val="000B388D"/>
    <w:rsid w:val="000C05EC"/>
    <w:rsid w:val="000C33B3"/>
    <w:rsid w:val="000C34EA"/>
    <w:rsid w:val="000C40F4"/>
    <w:rsid w:val="000C4659"/>
    <w:rsid w:val="000C6474"/>
    <w:rsid w:val="000C7AF7"/>
    <w:rsid w:val="000D0744"/>
    <w:rsid w:val="000D1D40"/>
    <w:rsid w:val="000D537B"/>
    <w:rsid w:val="000D55A2"/>
    <w:rsid w:val="000D7170"/>
    <w:rsid w:val="000E31CD"/>
    <w:rsid w:val="000F0201"/>
    <w:rsid w:val="000F1A8C"/>
    <w:rsid w:val="000F2FEB"/>
    <w:rsid w:val="000F4236"/>
    <w:rsid w:val="00101E91"/>
    <w:rsid w:val="00103CA2"/>
    <w:rsid w:val="00106D4F"/>
    <w:rsid w:val="001146A1"/>
    <w:rsid w:val="0012088D"/>
    <w:rsid w:val="001209F0"/>
    <w:rsid w:val="00123B0F"/>
    <w:rsid w:val="0012643A"/>
    <w:rsid w:val="00127F80"/>
    <w:rsid w:val="00134B44"/>
    <w:rsid w:val="00140AE9"/>
    <w:rsid w:val="00145ED2"/>
    <w:rsid w:val="00147A3F"/>
    <w:rsid w:val="00154511"/>
    <w:rsid w:val="00163B2F"/>
    <w:rsid w:val="001747BB"/>
    <w:rsid w:val="0017530E"/>
    <w:rsid w:val="0017569D"/>
    <w:rsid w:val="001757F0"/>
    <w:rsid w:val="00176611"/>
    <w:rsid w:val="001825E3"/>
    <w:rsid w:val="001838D5"/>
    <w:rsid w:val="0018508C"/>
    <w:rsid w:val="00185CB8"/>
    <w:rsid w:val="0018696A"/>
    <w:rsid w:val="0018765C"/>
    <w:rsid w:val="001876E3"/>
    <w:rsid w:val="00193514"/>
    <w:rsid w:val="00193626"/>
    <w:rsid w:val="00193AAF"/>
    <w:rsid w:val="0019488A"/>
    <w:rsid w:val="00194CF5"/>
    <w:rsid w:val="001A7F0D"/>
    <w:rsid w:val="001B0CB4"/>
    <w:rsid w:val="001B14FE"/>
    <w:rsid w:val="001B1A43"/>
    <w:rsid w:val="001B2CB3"/>
    <w:rsid w:val="001B418F"/>
    <w:rsid w:val="001B43F9"/>
    <w:rsid w:val="001C2BD1"/>
    <w:rsid w:val="001C43D9"/>
    <w:rsid w:val="001C4785"/>
    <w:rsid w:val="001C6E4B"/>
    <w:rsid w:val="001C7307"/>
    <w:rsid w:val="001D7B73"/>
    <w:rsid w:val="001E4644"/>
    <w:rsid w:val="001E7A5E"/>
    <w:rsid w:val="001E7FE3"/>
    <w:rsid w:val="001F5877"/>
    <w:rsid w:val="001F74E0"/>
    <w:rsid w:val="0020171B"/>
    <w:rsid w:val="00203142"/>
    <w:rsid w:val="00206768"/>
    <w:rsid w:val="002116B8"/>
    <w:rsid w:val="002125FE"/>
    <w:rsid w:val="0021389C"/>
    <w:rsid w:val="00213FA0"/>
    <w:rsid w:val="002206DA"/>
    <w:rsid w:val="00220A81"/>
    <w:rsid w:val="0022215E"/>
    <w:rsid w:val="002236BB"/>
    <w:rsid w:val="00231B6C"/>
    <w:rsid w:val="00232B7C"/>
    <w:rsid w:val="00234FE7"/>
    <w:rsid w:val="002360D3"/>
    <w:rsid w:val="00241495"/>
    <w:rsid w:val="00242831"/>
    <w:rsid w:val="00243D00"/>
    <w:rsid w:val="00243EE5"/>
    <w:rsid w:val="002457F8"/>
    <w:rsid w:val="0024764B"/>
    <w:rsid w:val="00255037"/>
    <w:rsid w:val="00256518"/>
    <w:rsid w:val="002602E1"/>
    <w:rsid w:val="00260751"/>
    <w:rsid w:val="002630D4"/>
    <w:rsid w:val="00263910"/>
    <w:rsid w:val="0026465E"/>
    <w:rsid w:val="0026488F"/>
    <w:rsid w:val="00265168"/>
    <w:rsid w:val="00267C38"/>
    <w:rsid w:val="00270D48"/>
    <w:rsid w:val="00271B7E"/>
    <w:rsid w:val="00271E16"/>
    <w:rsid w:val="0027391C"/>
    <w:rsid w:val="00277B02"/>
    <w:rsid w:val="00295BB2"/>
    <w:rsid w:val="00296966"/>
    <w:rsid w:val="002A2611"/>
    <w:rsid w:val="002A4975"/>
    <w:rsid w:val="002A5F60"/>
    <w:rsid w:val="002B0881"/>
    <w:rsid w:val="002B4BA7"/>
    <w:rsid w:val="002B59DC"/>
    <w:rsid w:val="002B6923"/>
    <w:rsid w:val="002B70BC"/>
    <w:rsid w:val="002C1334"/>
    <w:rsid w:val="002C14A0"/>
    <w:rsid w:val="002C1B1C"/>
    <w:rsid w:val="002C1CCC"/>
    <w:rsid w:val="002C2471"/>
    <w:rsid w:val="002C4B77"/>
    <w:rsid w:val="002C5C4C"/>
    <w:rsid w:val="002C5E4D"/>
    <w:rsid w:val="002C7E2E"/>
    <w:rsid w:val="002D407B"/>
    <w:rsid w:val="002D6041"/>
    <w:rsid w:val="002E4DC5"/>
    <w:rsid w:val="002E50DA"/>
    <w:rsid w:val="002F06E8"/>
    <w:rsid w:val="002F0756"/>
    <w:rsid w:val="002F3070"/>
    <w:rsid w:val="002F3FC0"/>
    <w:rsid w:val="002F7E3F"/>
    <w:rsid w:val="00301138"/>
    <w:rsid w:val="003156A6"/>
    <w:rsid w:val="00316554"/>
    <w:rsid w:val="0031767B"/>
    <w:rsid w:val="0033549C"/>
    <w:rsid w:val="0033744E"/>
    <w:rsid w:val="00340121"/>
    <w:rsid w:val="00341383"/>
    <w:rsid w:val="00342237"/>
    <w:rsid w:val="00344DA9"/>
    <w:rsid w:val="0034569E"/>
    <w:rsid w:val="00346AA5"/>
    <w:rsid w:val="00346B72"/>
    <w:rsid w:val="0035032F"/>
    <w:rsid w:val="00351D6E"/>
    <w:rsid w:val="00352081"/>
    <w:rsid w:val="00352445"/>
    <w:rsid w:val="00353271"/>
    <w:rsid w:val="00354598"/>
    <w:rsid w:val="00354B3F"/>
    <w:rsid w:val="00354B5D"/>
    <w:rsid w:val="003561E6"/>
    <w:rsid w:val="003652A3"/>
    <w:rsid w:val="00370519"/>
    <w:rsid w:val="003775A1"/>
    <w:rsid w:val="003837D2"/>
    <w:rsid w:val="003841A9"/>
    <w:rsid w:val="0038647E"/>
    <w:rsid w:val="003873A7"/>
    <w:rsid w:val="00392CC6"/>
    <w:rsid w:val="00393793"/>
    <w:rsid w:val="00396386"/>
    <w:rsid w:val="003A058F"/>
    <w:rsid w:val="003A3BE2"/>
    <w:rsid w:val="003A4E0C"/>
    <w:rsid w:val="003A570E"/>
    <w:rsid w:val="003A5C66"/>
    <w:rsid w:val="003B2B4C"/>
    <w:rsid w:val="003B2F4A"/>
    <w:rsid w:val="003B598E"/>
    <w:rsid w:val="003B73B5"/>
    <w:rsid w:val="003C11B1"/>
    <w:rsid w:val="003C11F6"/>
    <w:rsid w:val="003C1A4F"/>
    <w:rsid w:val="003C577E"/>
    <w:rsid w:val="003C6A45"/>
    <w:rsid w:val="003D0AF3"/>
    <w:rsid w:val="003D0DF8"/>
    <w:rsid w:val="003D502F"/>
    <w:rsid w:val="003E3CA9"/>
    <w:rsid w:val="003E5878"/>
    <w:rsid w:val="003E5911"/>
    <w:rsid w:val="003E73FB"/>
    <w:rsid w:val="003F3EE6"/>
    <w:rsid w:val="003F43A1"/>
    <w:rsid w:val="003F47B4"/>
    <w:rsid w:val="00400FA9"/>
    <w:rsid w:val="00406C3E"/>
    <w:rsid w:val="004074F4"/>
    <w:rsid w:val="004119BB"/>
    <w:rsid w:val="00411C7A"/>
    <w:rsid w:val="00420DC4"/>
    <w:rsid w:val="00422A9D"/>
    <w:rsid w:val="00426B5E"/>
    <w:rsid w:val="00430644"/>
    <w:rsid w:val="00430EC2"/>
    <w:rsid w:val="00442ED3"/>
    <w:rsid w:val="00445DD8"/>
    <w:rsid w:val="00446B68"/>
    <w:rsid w:val="00446DF8"/>
    <w:rsid w:val="00447E7E"/>
    <w:rsid w:val="0046063F"/>
    <w:rsid w:val="00467137"/>
    <w:rsid w:val="00472894"/>
    <w:rsid w:val="00474C77"/>
    <w:rsid w:val="004765E5"/>
    <w:rsid w:val="00482DE1"/>
    <w:rsid w:val="004848A0"/>
    <w:rsid w:val="00486689"/>
    <w:rsid w:val="00486B57"/>
    <w:rsid w:val="00490119"/>
    <w:rsid w:val="004916B4"/>
    <w:rsid w:val="004960C3"/>
    <w:rsid w:val="004968DE"/>
    <w:rsid w:val="004A0DBD"/>
    <w:rsid w:val="004A0E4E"/>
    <w:rsid w:val="004A2A07"/>
    <w:rsid w:val="004A737F"/>
    <w:rsid w:val="004B0B5C"/>
    <w:rsid w:val="004B3E3C"/>
    <w:rsid w:val="004B4521"/>
    <w:rsid w:val="004B55CC"/>
    <w:rsid w:val="004C2012"/>
    <w:rsid w:val="004C38AA"/>
    <w:rsid w:val="004C41B2"/>
    <w:rsid w:val="004C4BCE"/>
    <w:rsid w:val="004C516B"/>
    <w:rsid w:val="004C5BF9"/>
    <w:rsid w:val="004D078B"/>
    <w:rsid w:val="004D2039"/>
    <w:rsid w:val="004D30A1"/>
    <w:rsid w:val="004D6A9F"/>
    <w:rsid w:val="004D6BED"/>
    <w:rsid w:val="004E11F4"/>
    <w:rsid w:val="004E5BBE"/>
    <w:rsid w:val="004E63C7"/>
    <w:rsid w:val="004F0BE1"/>
    <w:rsid w:val="004F2E7A"/>
    <w:rsid w:val="004F45C1"/>
    <w:rsid w:val="005209D5"/>
    <w:rsid w:val="00520BB6"/>
    <w:rsid w:val="00521C11"/>
    <w:rsid w:val="00523763"/>
    <w:rsid w:val="005310C7"/>
    <w:rsid w:val="00535698"/>
    <w:rsid w:val="00536A92"/>
    <w:rsid w:val="00537DD0"/>
    <w:rsid w:val="00540975"/>
    <w:rsid w:val="00540CFF"/>
    <w:rsid w:val="00542DF6"/>
    <w:rsid w:val="00542E63"/>
    <w:rsid w:val="00544062"/>
    <w:rsid w:val="00547DB9"/>
    <w:rsid w:val="00553F82"/>
    <w:rsid w:val="00555B18"/>
    <w:rsid w:val="00565BB0"/>
    <w:rsid w:val="00565BEE"/>
    <w:rsid w:val="00567224"/>
    <w:rsid w:val="0057383C"/>
    <w:rsid w:val="00574E28"/>
    <w:rsid w:val="00576C86"/>
    <w:rsid w:val="00586C55"/>
    <w:rsid w:val="0059641B"/>
    <w:rsid w:val="00597BC7"/>
    <w:rsid w:val="005A329C"/>
    <w:rsid w:val="005A3ECA"/>
    <w:rsid w:val="005A4828"/>
    <w:rsid w:val="005A5760"/>
    <w:rsid w:val="005B2636"/>
    <w:rsid w:val="005B42C8"/>
    <w:rsid w:val="005B6C12"/>
    <w:rsid w:val="005B6CEA"/>
    <w:rsid w:val="005C0616"/>
    <w:rsid w:val="005C4516"/>
    <w:rsid w:val="005D002E"/>
    <w:rsid w:val="005D360D"/>
    <w:rsid w:val="005D7186"/>
    <w:rsid w:val="005D751D"/>
    <w:rsid w:val="005E0D52"/>
    <w:rsid w:val="005E213C"/>
    <w:rsid w:val="005E4124"/>
    <w:rsid w:val="005E54BE"/>
    <w:rsid w:val="005E5F72"/>
    <w:rsid w:val="005E7953"/>
    <w:rsid w:val="005F3A5A"/>
    <w:rsid w:val="005F67F9"/>
    <w:rsid w:val="00600B03"/>
    <w:rsid w:val="00606C9A"/>
    <w:rsid w:val="00611BB9"/>
    <w:rsid w:val="00611BC3"/>
    <w:rsid w:val="006123AC"/>
    <w:rsid w:val="006126E3"/>
    <w:rsid w:val="00614130"/>
    <w:rsid w:val="0061515F"/>
    <w:rsid w:val="00620533"/>
    <w:rsid w:val="00620DDC"/>
    <w:rsid w:val="006230FD"/>
    <w:rsid w:val="00626CAB"/>
    <w:rsid w:val="00627708"/>
    <w:rsid w:val="00627C54"/>
    <w:rsid w:val="00640AA2"/>
    <w:rsid w:val="00641213"/>
    <w:rsid w:val="00641C95"/>
    <w:rsid w:val="00642C1F"/>
    <w:rsid w:val="00643214"/>
    <w:rsid w:val="006448A4"/>
    <w:rsid w:val="0065132F"/>
    <w:rsid w:val="00655E44"/>
    <w:rsid w:val="00655F1F"/>
    <w:rsid w:val="0065662C"/>
    <w:rsid w:val="00661458"/>
    <w:rsid w:val="0067139B"/>
    <w:rsid w:val="00673513"/>
    <w:rsid w:val="0067777C"/>
    <w:rsid w:val="0068117C"/>
    <w:rsid w:val="00682215"/>
    <w:rsid w:val="00691D8F"/>
    <w:rsid w:val="00691F58"/>
    <w:rsid w:val="00692294"/>
    <w:rsid w:val="00697F26"/>
    <w:rsid w:val="006A15B1"/>
    <w:rsid w:val="006A2874"/>
    <w:rsid w:val="006A3755"/>
    <w:rsid w:val="006A3CFD"/>
    <w:rsid w:val="006A6E2A"/>
    <w:rsid w:val="006B077B"/>
    <w:rsid w:val="006B1679"/>
    <w:rsid w:val="006B1D50"/>
    <w:rsid w:val="006B444D"/>
    <w:rsid w:val="006B645C"/>
    <w:rsid w:val="006C263E"/>
    <w:rsid w:val="006C2E4A"/>
    <w:rsid w:val="006C5C90"/>
    <w:rsid w:val="006D0AC8"/>
    <w:rsid w:val="006D0D6F"/>
    <w:rsid w:val="006D1420"/>
    <w:rsid w:val="006D3DBA"/>
    <w:rsid w:val="006D45DA"/>
    <w:rsid w:val="006D6C08"/>
    <w:rsid w:val="006D6C48"/>
    <w:rsid w:val="006E2AAF"/>
    <w:rsid w:val="006E3DE3"/>
    <w:rsid w:val="006E6701"/>
    <w:rsid w:val="006E77BF"/>
    <w:rsid w:val="006F10EE"/>
    <w:rsid w:val="006F2666"/>
    <w:rsid w:val="006F286A"/>
    <w:rsid w:val="006F2F88"/>
    <w:rsid w:val="006F304D"/>
    <w:rsid w:val="006F64CE"/>
    <w:rsid w:val="00703583"/>
    <w:rsid w:val="007049C9"/>
    <w:rsid w:val="007109FE"/>
    <w:rsid w:val="00717738"/>
    <w:rsid w:val="00717DD4"/>
    <w:rsid w:val="00722D22"/>
    <w:rsid w:val="00724F2F"/>
    <w:rsid w:val="00727A1C"/>
    <w:rsid w:val="00735B5A"/>
    <w:rsid w:val="007378AB"/>
    <w:rsid w:val="00741CF5"/>
    <w:rsid w:val="007453E1"/>
    <w:rsid w:val="00746989"/>
    <w:rsid w:val="00746A1E"/>
    <w:rsid w:val="007473C6"/>
    <w:rsid w:val="0075434E"/>
    <w:rsid w:val="00771AAA"/>
    <w:rsid w:val="007734FB"/>
    <w:rsid w:val="007737F0"/>
    <w:rsid w:val="007843DD"/>
    <w:rsid w:val="0078569A"/>
    <w:rsid w:val="0078685B"/>
    <w:rsid w:val="007869B4"/>
    <w:rsid w:val="00786AF0"/>
    <w:rsid w:val="00786E9D"/>
    <w:rsid w:val="00787FFD"/>
    <w:rsid w:val="00790164"/>
    <w:rsid w:val="00792464"/>
    <w:rsid w:val="00793F59"/>
    <w:rsid w:val="00794266"/>
    <w:rsid w:val="00796125"/>
    <w:rsid w:val="007A192D"/>
    <w:rsid w:val="007A76BF"/>
    <w:rsid w:val="007B577D"/>
    <w:rsid w:val="007B60C8"/>
    <w:rsid w:val="007B69AA"/>
    <w:rsid w:val="007B6F2D"/>
    <w:rsid w:val="007C0598"/>
    <w:rsid w:val="007C1F58"/>
    <w:rsid w:val="007C297D"/>
    <w:rsid w:val="007C7AB8"/>
    <w:rsid w:val="007D0CB0"/>
    <w:rsid w:val="007D2846"/>
    <w:rsid w:val="007D5CE1"/>
    <w:rsid w:val="007D6FB6"/>
    <w:rsid w:val="007E253E"/>
    <w:rsid w:val="007E6756"/>
    <w:rsid w:val="007F2021"/>
    <w:rsid w:val="007F4120"/>
    <w:rsid w:val="007F53DA"/>
    <w:rsid w:val="00800EE1"/>
    <w:rsid w:val="00801E3A"/>
    <w:rsid w:val="008022F2"/>
    <w:rsid w:val="0081313F"/>
    <w:rsid w:val="00814CE0"/>
    <w:rsid w:val="00814D2C"/>
    <w:rsid w:val="00817428"/>
    <w:rsid w:val="00821095"/>
    <w:rsid w:val="008256D8"/>
    <w:rsid w:val="0082719E"/>
    <w:rsid w:val="00837192"/>
    <w:rsid w:val="008374E4"/>
    <w:rsid w:val="0084039B"/>
    <w:rsid w:val="00840909"/>
    <w:rsid w:val="00847D96"/>
    <w:rsid w:val="00851F28"/>
    <w:rsid w:val="00875FA2"/>
    <w:rsid w:val="00877D4E"/>
    <w:rsid w:val="008835EF"/>
    <w:rsid w:val="00883E14"/>
    <w:rsid w:val="00884178"/>
    <w:rsid w:val="0088548F"/>
    <w:rsid w:val="0089049E"/>
    <w:rsid w:val="008910EE"/>
    <w:rsid w:val="0089127C"/>
    <w:rsid w:val="00892B80"/>
    <w:rsid w:val="00895A06"/>
    <w:rsid w:val="008A11CF"/>
    <w:rsid w:val="008A2126"/>
    <w:rsid w:val="008A266B"/>
    <w:rsid w:val="008A4BEF"/>
    <w:rsid w:val="008A66DE"/>
    <w:rsid w:val="008B09BA"/>
    <w:rsid w:val="008B0F35"/>
    <w:rsid w:val="008B17D5"/>
    <w:rsid w:val="008B1F98"/>
    <w:rsid w:val="008B5177"/>
    <w:rsid w:val="008B54F9"/>
    <w:rsid w:val="008B5BC4"/>
    <w:rsid w:val="008C2526"/>
    <w:rsid w:val="008C6273"/>
    <w:rsid w:val="008C6377"/>
    <w:rsid w:val="008C7ECB"/>
    <w:rsid w:val="008D0774"/>
    <w:rsid w:val="008D1669"/>
    <w:rsid w:val="008D448C"/>
    <w:rsid w:val="008E27BB"/>
    <w:rsid w:val="008F72CA"/>
    <w:rsid w:val="0090139D"/>
    <w:rsid w:val="009100DE"/>
    <w:rsid w:val="009112AC"/>
    <w:rsid w:val="00911CD8"/>
    <w:rsid w:val="00917AFA"/>
    <w:rsid w:val="00922F12"/>
    <w:rsid w:val="009241D1"/>
    <w:rsid w:val="009251E6"/>
    <w:rsid w:val="00925CA8"/>
    <w:rsid w:val="00931F0F"/>
    <w:rsid w:val="00934E22"/>
    <w:rsid w:val="0094024A"/>
    <w:rsid w:val="009423B5"/>
    <w:rsid w:val="00944535"/>
    <w:rsid w:val="009475F6"/>
    <w:rsid w:val="00950488"/>
    <w:rsid w:val="009543FF"/>
    <w:rsid w:val="00955DD2"/>
    <w:rsid w:val="00956A02"/>
    <w:rsid w:val="009632E4"/>
    <w:rsid w:val="00963D77"/>
    <w:rsid w:val="00972B77"/>
    <w:rsid w:val="00973FBC"/>
    <w:rsid w:val="00974CDA"/>
    <w:rsid w:val="0097554F"/>
    <w:rsid w:val="00981B55"/>
    <w:rsid w:val="00985A7C"/>
    <w:rsid w:val="00987DD3"/>
    <w:rsid w:val="009931FD"/>
    <w:rsid w:val="009A349D"/>
    <w:rsid w:val="009A5DEE"/>
    <w:rsid w:val="009B1F85"/>
    <w:rsid w:val="009B34D8"/>
    <w:rsid w:val="009B73B5"/>
    <w:rsid w:val="009C2A0A"/>
    <w:rsid w:val="009C7CCC"/>
    <w:rsid w:val="009D345E"/>
    <w:rsid w:val="009D6F25"/>
    <w:rsid w:val="009D72D5"/>
    <w:rsid w:val="009E06B0"/>
    <w:rsid w:val="009E0B9B"/>
    <w:rsid w:val="009E1012"/>
    <w:rsid w:val="009E1477"/>
    <w:rsid w:val="009E2325"/>
    <w:rsid w:val="009E5264"/>
    <w:rsid w:val="009E700A"/>
    <w:rsid w:val="009E7210"/>
    <w:rsid w:val="009F1BCD"/>
    <w:rsid w:val="009F53E0"/>
    <w:rsid w:val="00A07B28"/>
    <w:rsid w:val="00A31B8D"/>
    <w:rsid w:val="00A33A86"/>
    <w:rsid w:val="00A36023"/>
    <w:rsid w:val="00A407AB"/>
    <w:rsid w:val="00A407DF"/>
    <w:rsid w:val="00A41DE0"/>
    <w:rsid w:val="00A431F2"/>
    <w:rsid w:val="00A44039"/>
    <w:rsid w:val="00A442B9"/>
    <w:rsid w:val="00A47550"/>
    <w:rsid w:val="00A545E8"/>
    <w:rsid w:val="00A54A8D"/>
    <w:rsid w:val="00A54D40"/>
    <w:rsid w:val="00A6011D"/>
    <w:rsid w:val="00A645D0"/>
    <w:rsid w:val="00A72DB1"/>
    <w:rsid w:val="00A74D40"/>
    <w:rsid w:val="00A80C42"/>
    <w:rsid w:val="00A81E51"/>
    <w:rsid w:val="00A82B64"/>
    <w:rsid w:val="00A83D93"/>
    <w:rsid w:val="00A84807"/>
    <w:rsid w:val="00A84D42"/>
    <w:rsid w:val="00A859FC"/>
    <w:rsid w:val="00A913CC"/>
    <w:rsid w:val="00A94384"/>
    <w:rsid w:val="00A95867"/>
    <w:rsid w:val="00AA1953"/>
    <w:rsid w:val="00AA1ECC"/>
    <w:rsid w:val="00AA72F8"/>
    <w:rsid w:val="00AA7D0D"/>
    <w:rsid w:val="00AB04C2"/>
    <w:rsid w:val="00AB54A3"/>
    <w:rsid w:val="00AB5DF1"/>
    <w:rsid w:val="00AC2DC8"/>
    <w:rsid w:val="00AC3E82"/>
    <w:rsid w:val="00AC5AA0"/>
    <w:rsid w:val="00AC6457"/>
    <w:rsid w:val="00AC7F44"/>
    <w:rsid w:val="00AD0318"/>
    <w:rsid w:val="00AD391D"/>
    <w:rsid w:val="00AD4913"/>
    <w:rsid w:val="00AD7E30"/>
    <w:rsid w:val="00AE23A7"/>
    <w:rsid w:val="00AE276B"/>
    <w:rsid w:val="00AE4917"/>
    <w:rsid w:val="00AE6012"/>
    <w:rsid w:val="00AF028D"/>
    <w:rsid w:val="00AF046B"/>
    <w:rsid w:val="00AF24F5"/>
    <w:rsid w:val="00AF2DB0"/>
    <w:rsid w:val="00AF5543"/>
    <w:rsid w:val="00AF6C76"/>
    <w:rsid w:val="00B02AD0"/>
    <w:rsid w:val="00B068CE"/>
    <w:rsid w:val="00B13189"/>
    <w:rsid w:val="00B16803"/>
    <w:rsid w:val="00B266B6"/>
    <w:rsid w:val="00B330B6"/>
    <w:rsid w:val="00B34702"/>
    <w:rsid w:val="00B35637"/>
    <w:rsid w:val="00B36760"/>
    <w:rsid w:val="00B500AE"/>
    <w:rsid w:val="00B52B96"/>
    <w:rsid w:val="00B625D3"/>
    <w:rsid w:val="00B71332"/>
    <w:rsid w:val="00B72D2F"/>
    <w:rsid w:val="00B72FEC"/>
    <w:rsid w:val="00B73A4D"/>
    <w:rsid w:val="00B76B32"/>
    <w:rsid w:val="00B77424"/>
    <w:rsid w:val="00B804C1"/>
    <w:rsid w:val="00B80738"/>
    <w:rsid w:val="00B82A60"/>
    <w:rsid w:val="00B85426"/>
    <w:rsid w:val="00B8687D"/>
    <w:rsid w:val="00B906F7"/>
    <w:rsid w:val="00B94B59"/>
    <w:rsid w:val="00BA0FCB"/>
    <w:rsid w:val="00BA1377"/>
    <w:rsid w:val="00BB0A9E"/>
    <w:rsid w:val="00BB15B6"/>
    <w:rsid w:val="00BB5685"/>
    <w:rsid w:val="00BB648D"/>
    <w:rsid w:val="00BB698D"/>
    <w:rsid w:val="00BC30E3"/>
    <w:rsid w:val="00BC30F5"/>
    <w:rsid w:val="00BC3144"/>
    <w:rsid w:val="00BC46AF"/>
    <w:rsid w:val="00BC489E"/>
    <w:rsid w:val="00BC5818"/>
    <w:rsid w:val="00BC7D72"/>
    <w:rsid w:val="00BD223B"/>
    <w:rsid w:val="00BD48F9"/>
    <w:rsid w:val="00BD5EE4"/>
    <w:rsid w:val="00BE1A1C"/>
    <w:rsid w:val="00BE1DA3"/>
    <w:rsid w:val="00BE4D16"/>
    <w:rsid w:val="00BF40A8"/>
    <w:rsid w:val="00C07A69"/>
    <w:rsid w:val="00C10F19"/>
    <w:rsid w:val="00C2093D"/>
    <w:rsid w:val="00C24695"/>
    <w:rsid w:val="00C24707"/>
    <w:rsid w:val="00C24DBA"/>
    <w:rsid w:val="00C2599D"/>
    <w:rsid w:val="00C33DC8"/>
    <w:rsid w:val="00C4004A"/>
    <w:rsid w:val="00C446DE"/>
    <w:rsid w:val="00C52CDA"/>
    <w:rsid w:val="00C558CB"/>
    <w:rsid w:val="00C63BDE"/>
    <w:rsid w:val="00C67725"/>
    <w:rsid w:val="00C7795F"/>
    <w:rsid w:val="00C83C30"/>
    <w:rsid w:val="00C87CB0"/>
    <w:rsid w:val="00C91677"/>
    <w:rsid w:val="00C91702"/>
    <w:rsid w:val="00C95486"/>
    <w:rsid w:val="00C96C3A"/>
    <w:rsid w:val="00CA167F"/>
    <w:rsid w:val="00CA1B5D"/>
    <w:rsid w:val="00CA3BA5"/>
    <w:rsid w:val="00CA5902"/>
    <w:rsid w:val="00CB0165"/>
    <w:rsid w:val="00CB13B0"/>
    <w:rsid w:val="00CB15E1"/>
    <w:rsid w:val="00CB201C"/>
    <w:rsid w:val="00CB340D"/>
    <w:rsid w:val="00CB7325"/>
    <w:rsid w:val="00CC6778"/>
    <w:rsid w:val="00CC7051"/>
    <w:rsid w:val="00CD3E93"/>
    <w:rsid w:val="00CD45F3"/>
    <w:rsid w:val="00CD779A"/>
    <w:rsid w:val="00CD7A0F"/>
    <w:rsid w:val="00CE095C"/>
    <w:rsid w:val="00CE1B1D"/>
    <w:rsid w:val="00CE4C09"/>
    <w:rsid w:val="00CF04CC"/>
    <w:rsid w:val="00CF23A2"/>
    <w:rsid w:val="00CF257E"/>
    <w:rsid w:val="00CF324C"/>
    <w:rsid w:val="00CF462E"/>
    <w:rsid w:val="00CF7038"/>
    <w:rsid w:val="00D04FBC"/>
    <w:rsid w:val="00D064A0"/>
    <w:rsid w:val="00D068D0"/>
    <w:rsid w:val="00D10622"/>
    <w:rsid w:val="00D10D19"/>
    <w:rsid w:val="00D140E8"/>
    <w:rsid w:val="00D141C1"/>
    <w:rsid w:val="00D14888"/>
    <w:rsid w:val="00D20F46"/>
    <w:rsid w:val="00D23E4F"/>
    <w:rsid w:val="00D259DA"/>
    <w:rsid w:val="00D27BE5"/>
    <w:rsid w:val="00D302D2"/>
    <w:rsid w:val="00D31458"/>
    <w:rsid w:val="00D3176D"/>
    <w:rsid w:val="00D338FF"/>
    <w:rsid w:val="00D35C1A"/>
    <w:rsid w:val="00D362F9"/>
    <w:rsid w:val="00D36306"/>
    <w:rsid w:val="00D365EF"/>
    <w:rsid w:val="00D36905"/>
    <w:rsid w:val="00D41001"/>
    <w:rsid w:val="00D41706"/>
    <w:rsid w:val="00D42F9D"/>
    <w:rsid w:val="00D5035B"/>
    <w:rsid w:val="00D529C6"/>
    <w:rsid w:val="00D54DAB"/>
    <w:rsid w:val="00D55C87"/>
    <w:rsid w:val="00D57FB0"/>
    <w:rsid w:val="00D6128B"/>
    <w:rsid w:val="00D61A2F"/>
    <w:rsid w:val="00D61EC0"/>
    <w:rsid w:val="00D62880"/>
    <w:rsid w:val="00D63588"/>
    <w:rsid w:val="00D67D1E"/>
    <w:rsid w:val="00D753FC"/>
    <w:rsid w:val="00D8349A"/>
    <w:rsid w:val="00D94160"/>
    <w:rsid w:val="00D9716D"/>
    <w:rsid w:val="00DA0133"/>
    <w:rsid w:val="00DA4077"/>
    <w:rsid w:val="00DA5C25"/>
    <w:rsid w:val="00DA6C6B"/>
    <w:rsid w:val="00DA7BE1"/>
    <w:rsid w:val="00DB1231"/>
    <w:rsid w:val="00DB5DAF"/>
    <w:rsid w:val="00DB6E14"/>
    <w:rsid w:val="00DC2C67"/>
    <w:rsid w:val="00DC500A"/>
    <w:rsid w:val="00DC5D3F"/>
    <w:rsid w:val="00DD04AF"/>
    <w:rsid w:val="00DD7031"/>
    <w:rsid w:val="00DD713D"/>
    <w:rsid w:val="00DE7014"/>
    <w:rsid w:val="00DF0B69"/>
    <w:rsid w:val="00DF1879"/>
    <w:rsid w:val="00DF54DD"/>
    <w:rsid w:val="00DF6D05"/>
    <w:rsid w:val="00E0187F"/>
    <w:rsid w:val="00E0472F"/>
    <w:rsid w:val="00E05C67"/>
    <w:rsid w:val="00E06452"/>
    <w:rsid w:val="00E10404"/>
    <w:rsid w:val="00E12613"/>
    <w:rsid w:val="00E149F7"/>
    <w:rsid w:val="00E15472"/>
    <w:rsid w:val="00E17676"/>
    <w:rsid w:val="00E20EB6"/>
    <w:rsid w:val="00E22719"/>
    <w:rsid w:val="00E23082"/>
    <w:rsid w:val="00E23FEE"/>
    <w:rsid w:val="00E248BE"/>
    <w:rsid w:val="00E25D75"/>
    <w:rsid w:val="00E27615"/>
    <w:rsid w:val="00E305A2"/>
    <w:rsid w:val="00E335A7"/>
    <w:rsid w:val="00E361BA"/>
    <w:rsid w:val="00E36B98"/>
    <w:rsid w:val="00E42986"/>
    <w:rsid w:val="00E45F7D"/>
    <w:rsid w:val="00E460F1"/>
    <w:rsid w:val="00E47990"/>
    <w:rsid w:val="00E52370"/>
    <w:rsid w:val="00E54CE7"/>
    <w:rsid w:val="00E55774"/>
    <w:rsid w:val="00E56CA7"/>
    <w:rsid w:val="00E57767"/>
    <w:rsid w:val="00E57DF1"/>
    <w:rsid w:val="00E617E2"/>
    <w:rsid w:val="00E67D16"/>
    <w:rsid w:val="00E70CD1"/>
    <w:rsid w:val="00E74461"/>
    <w:rsid w:val="00E86047"/>
    <w:rsid w:val="00E862F5"/>
    <w:rsid w:val="00E867EC"/>
    <w:rsid w:val="00E924FE"/>
    <w:rsid w:val="00E95F9A"/>
    <w:rsid w:val="00EA01B9"/>
    <w:rsid w:val="00EA0CD5"/>
    <w:rsid w:val="00EA56C0"/>
    <w:rsid w:val="00EA6B2E"/>
    <w:rsid w:val="00EB160F"/>
    <w:rsid w:val="00EB28E0"/>
    <w:rsid w:val="00EB5EBB"/>
    <w:rsid w:val="00EB707C"/>
    <w:rsid w:val="00EC0AE8"/>
    <w:rsid w:val="00EC3698"/>
    <w:rsid w:val="00EC4D9D"/>
    <w:rsid w:val="00EC4F73"/>
    <w:rsid w:val="00EC5EAE"/>
    <w:rsid w:val="00ED01E3"/>
    <w:rsid w:val="00ED6338"/>
    <w:rsid w:val="00ED7B72"/>
    <w:rsid w:val="00EE193F"/>
    <w:rsid w:val="00EE655F"/>
    <w:rsid w:val="00EE6BB3"/>
    <w:rsid w:val="00EF3678"/>
    <w:rsid w:val="00EF6199"/>
    <w:rsid w:val="00F00A95"/>
    <w:rsid w:val="00F0157D"/>
    <w:rsid w:val="00F07426"/>
    <w:rsid w:val="00F077FD"/>
    <w:rsid w:val="00F07959"/>
    <w:rsid w:val="00F11186"/>
    <w:rsid w:val="00F133D9"/>
    <w:rsid w:val="00F13572"/>
    <w:rsid w:val="00F14E23"/>
    <w:rsid w:val="00F31301"/>
    <w:rsid w:val="00F318C0"/>
    <w:rsid w:val="00F31F08"/>
    <w:rsid w:val="00F32AC4"/>
    <w:rsid w:val="00F36438"/>
    <w:rsid w:val="00F374F1"/>
    <w:rsid w:val="00F406A6"/>
    <w:rsid w:val="00F41832"/>
    <w:rsid w:val="00F50ED5"/>
    <w:rsid w:val="00F519BB"/>
    <w:rsid w:val="00F55B7D"/>
    <w:rsid w:val="00F57660"/>
    <w:rsid w:val="00F60710"/>
    <w:rsid w:val="00F61D63"/>
    <w:rsid w:val="00F6231C"/>
    <w:rsid w:val="00F66699"/>
    <w:rsid w:val="00F668AE"/>
    <w:rsid w:val="00F706ED"/>
    <w:rsid w:val="00F73CF3"/>
    <w:rsid w:val="00F7483A"/>
    <w:rsid w:val="00F778D1"/>
    <w:rsid w:val="00F83CFC"/>
    <w:rsid w:val="00F856A3"/>
    <w:rsid w:val="00F95D42"/>
    <w:rsid w:val="00FA0552"/>
    <w:rsid w:val="00FA0A6E"/>
    <w:rsid w:val="00FA125A"/>
    <w:rsid w:val="00FA1389"/>
    <w:rsid w:val="00FA1EB3"/>
    <w:rsid w:val="00FA244C"/>
    <w:rsid w:val="00FA2674"/>
    <w:rsid w:val="00FA4613"/>
    <w:rsid w:val="00FB09D4"/>
    <w:rsid w:val="00FB2159"/>
    <w:rsid w:val="00FB3800"/>
    <w:rsid w:val="00FC3821"/>
    <w:rsid w:val="00FC4623"/>
    <w:rsid w:val="00FD0526"/>
    <w:rsid w:val="00FD3C26"/>
    <w:rsid w:val="00FD62F8"/>
    <w:rsid w:val="00FD6D0D"/>
    <w:rsid w:val="00FD7FB7"/>
    <w:rsid w:val="00FE4BED"/>
    <w:rsid w:val="00FE6960"/>
    <w:rsid w:val="00FE7D1A"/>
    <w:rsid w:val="00FF308C"/>
    <w:rsid w:val="00FF5013"/>
    <w:rsid w:val="00FF7E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77BF"/>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34"/>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F61D63"/>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2413</Words>
  <Characters>13759</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Lebar, Martina</cp:lastModifiedBy>
  <cp:revision>7</cp:revision>
  <cp:lastPrinted>2026-04-20T07:48:00Z</cp:lastPrinted>
  <dcterms:created xsi:type="dcterms:W3CDTF">2026-06-18T07:27:00Z</dcterms:created>
  <dcterms:modified xsi:type="dcterms:W3CDTF">2026-06-18T11:02:00Z</dcterms:modified>
</cp:coreProperties>
</file>